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6CA9" w:rsidRPr="0047607C" w:rsidRDefault="00F66CA9" w:rsidP="005B31EA">
      <w:pPr>
        <w:pStyle w:val="Standard"/>
        <w:spacing w:after="120"/>
        <w:jc w:val="center"/>
      </w:pPr>
      <w:bookmarkStart w:id="0" w:name="_GoBack"/>
      <w:bookmarkEnd w:id="0"/>
    </w:p>
    <w:p w:rsidR="00356CD8" w:rsidRDefault="00385BBB" w:rsidP="005B31EA">
      <w:pPr>
        <w:rPr>
          <w:rFonts w:cs="Arial"/>
          <w:b/>
        </w:rPr>
      </w:pPr>
      <w:r>
        <w:rPr>
          <w:noProof/>
        </w:rPr>
        <w:pict>
          <v:shapetype id="_x0000_t202" coordsize="21600,21600" o:spt="202" path="m,l,21600r21600,l21600,xe">
            <v:stroke joinstyle="miter"/>
            <v:path gradientshapeok="t" o:connecttype="rect"/>
          </v:shapetype>
          <v:shape id="Zone de texte 2" o:spid="_x0000_s1026" type="#_x0000_t202" style="position:absolute;left:0;text-align:left;margin-left:374.25pt;margin-top:12.15pt;width:152.25pt;height:55.5pt;z-index:251659264;visibility:visible;mso-wrap-style:square;mso-width-percent:0;mso-wrap-distance-left:9pt;mso-wrap-distance-top:3.6pt;mso-wrap-distance-right:9pt;mso-wrap-distance-bottom:3.6pt;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" filled="f" stroked="f">
            <v:textbox style="mso-next-textbox:#Zone de texte 2">
              <w:txbxContent>
                <w:p w:rsidR="00167121" w:rsidRPr="00F165BB" w:rsidRDefault="00167121" w:rsidP="005C52EC">
                  <w:pPr>
                    <w:pStyle w:val="En-tte"/>
                    <w:tabs>
                      <w:tab w:val="left" w:pos="6885"/>
                    </w:tabs>
                    <w:jc w:val="right"/>
                    <w:rPr>
                      <w:rFonts w:cs="Arial"/>
                      <w:b/>
                      <w:noProof/>
                      <w:sz w:val="28"/>
                      <w:lang w:eastAsia="fr-FR"/>
                    </w:rPr>
                  </w:pPr>
                  <w:r w:rsidRPr="00F165BB">
                    <w:rPr>
                      <w:rFonts w:cs="Arial"/>
                      <w:b/>
                      <w:noProof/>
                      <w:sz w:val="28"/>
                      <w:lang w:eastAsia="fr-FR"/>
                    </w:rPr>
                    <w:t xml:space="preserve">Secrétariat Général pour les Affaires </w:t>
                  </w:r>
                  <w:r w:rsidRPr="00A91048">
                    <w:rPr>
                      <w:rFonts w:cs="Arial"/>
                      <w:b/>
                      <w:noProof/>
                      <w:sz w:val="28"/>
                      <w:lang w:eastAsia="fr-FR"/>
                    </w:rPr>
                    <w:t>Régionales</w:t>
                  </w:r>
                </w:p>
                <w:p w:rsidR="00167121" w:rsidRDefault="00167121" w:rsidP="005C52EC">
                  <w:pPr>
                    <w:jc w:val="right"/>
                  </w:pPr>
                </w:p>
                <w:p w:rsidR="00167121" w:rsidRDefault="00167121" w:rsidP="005C52EC"/>
              </w:txbxContent>
            </v:textbox>
            <w10:wrap type="square"/>
          </v:shape>
        </w:pict>
      </w:r>
      <w:r w:rsidR="00AF5295" w:rsidRPr="0047607C">
        <w:rPr>
          <w:rFonts w:cs="Arial"/>
          <w:noProof/>
          <w:lang w:eastAsia="fr-FR"/>
        </w:rPr>
        <w:drawing>
          <wp:inline distT="0" distB="0" distL="0" distR="0" wp14:anchorId="2B2527C8" wp14:editId="4B73E179">
            <wp:extent cx="1312985" cy="1173807"/>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7405" cy="1195639"/>
                    </a:xfrm>
                    <a:prstGeom prst="rect">
                      <a:avLst/>
                    </a:prstGeom>
                  </pic:spPr>
                </pic:pic>
              </a:graphicData>
            </a:graphic>
          </wp:inline>
        </w:drawing>
      </w:r>
    </w:p>
    <w:p w:rsidR="007855F5" w:rsidRPr="0047607C" w:rsidRDefault="007855F5" w:rsidP="005B31EA">
      <w:pPr>
        <w:rPr>
          <w:rFonts w:cs="Arial"/>
          <w:b/>
        </w:rPr>
      </w:pPr>
    </w:p>
    <w:p w:rsidR="00356CD8" w:rsidRPr="0047607C" w:rsidRDefault="00356CD8" w:rsidP="002952BA">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spacing w:after="120"/>
        <w:ind w:left="142"/>
        <w:jc w:val="center"/>
        <w:rPr>
          <w:b/>
          <w:sz w:val="2"/>
          <w:szCs w:val="2"/>
        </w:rPr>
      </w:pPr>
    </w:p>
    <w:p w:rsidR="00C134EE" w:rsidRPr="0047607C" w:rsidRDefault="00C134EE" w:rsidP="00C134EE">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ind w:left="142"/>
        <w:jc w:val="center"/>
        <w:rPr>
          <w:b/>
          <w:sz w:val="32"/>
          <w:szCs w:val="32"/>
        </w:rPr>
      </w:pPr>
      <w:r w:rsidRPr="0047607C">
        <w:rPr>
          <w:b/>
          <w:sz w:val="32"/>
          <w:szCs w:val="32"/>
        </w:rPr>
        <w:t>MARCHE PUBLIC</w:t>
      </w:r>
    </w:p>
    <w:p w:rsidR="00C134EE" w:rsidRPr="0047607C" w:rsidRDefault="00C134EE" w:rsidP="00C134EE">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ind w:left="142"/>
        <w:jc w:val="center"/>
        <w:rPr>
          <w:b/>
          <w:shd w:val="clear" w:color="auto" w:fill="FFFF00"/>
        </w:rPr>
      </w:pPr>
    </w:p>
    <w:p w:rsidR="008B0D0D" w:rsidRPr="0047607C" w:rsidRDefault="00531A21" w:rsidP="008B0D0D">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ind w:left="142"/>
        <w:jc w:val="center"/>
        <w:rPr>
          <w:b/>
        </w:rPr>
      </w:pPr>
      <w:r w:rsidRPr="00531A21">
        <w:rPr>
          <w:b/>
          <w:sz w:val="32"/>
          <w:szCs w:val="32"/>
        </w:rPr>
        <w:t>PRESTATION DE MAINTENANCE SUR LES INSTALLATIONS ELECTRIQUES DES BATIMENTS</w:t>
      </w:r>
    </w:p>
    <w:p w:rsidR="00531A21" w:rsidRDefault="00C134EE" w:rsidP="00C134EE">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ind w:left="142"/>
        <w:jc w:val="center"/>
        <w:rPr>
          <w:b/>
          <w:sz w:val="32"/>
          <w:szCs w:val="32"/>
        </w:rPr>
      </w:pPr>
      <w:r w:rsidRPr="0047607C">
        <w:rPr>
          <w:b/>
          <w:sz w:val="32"/>
          <w:szCs w:val="32"/>
        </w:rPr>
        <w:t xml:space="preserve">POUR LE COMPTE DES SERVICES ET ETABLISSEMENTS </w:t>
      </w:r>
    </w:p>
    <w:p w:rsidR="00C134EE" w:rsidRPr="0047607C" w:rsidRDefault="00C134EE" w:rsidP="00531A21">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ind w:left="142"/>
        <w:jc w:val="center"/>
        <w:rPr>
          <w:b/>
          <w:sz w:val="32"/>
          <w:szCs w:val="32"/>
        </w:rPr>
      </w:pPr>
      <w:r w:rsidRPr="0047607C">
        <w:rPr>
          <w:b/>
          <w:sz w:val="32"/>
          <w:szCs w:val="32"/>
        </w:rPr>
        <w:t>PUBLICS DE L’ETAT DANS LA REGION OCCITANIE</w:t>
      </w:r>
    </w:p>
    <w:p w:rsidR="002F0341" w:rsidRPr="0047607C" w:rsidRDefault="002F0341" w:rsidP="00C134EE">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ind w:left="142"/>
        <w:jc w:val="center"/>
        <w:rPr>
          <w:b/>
          <w:sz w:val="32"/>
          <w:szCs w:val="32"/>
        </w:rPr>
      </w:pPr>
    </w:p>
    <w:p w:rsidR="00C134EE" w:rsidRPr="0047607C" w:rsidRDefault="00C134EE" w:rsidP="00C134EE">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ind w:left="142"/>
        <w:jc w:val="center"/>
        <w:rPr>
          <w:b/>
          <w:caps/>
        </w:rPr>
      </w:pPr>
    </w:p>
    <w:p w:rsidR="00C134EE" w:rsidRPr="0047607C" w:rsidRDefault="002F0341" w:rsidP="00C134EE">
      <w:pPr>
        <w:pStyle w:val="Textbodyindent"/>
        <w:pBdr>
          <w:top w:val="single" w:sz="8" w:space="0" w:color="000001"/>
          <w:left w:val="single" w:sz="8" w:space="0" w:color="000001"/>
          <w:bottom w:val="single" w:sz="12" w:space="0" w:color="000001"/>
          <w:right w:val="single" w:sz="12" w:space="0" w:color="000001"/>
        </w:pBdr>
        <w:shd w:val="clear" w:color="auto" w:fill="8DB3E2" w:themeFill="text2" w:themeFillTint="66"/>
        <w:ind w:left="142"/>
        <w:rPr>
          <w:rFonts w:ascii="Arial" w:hAnsi="Arial" w:cs="Arial"/>
          <w:bCs w:val="0"/>
          <w:i w:val="0"/>
          <w:iCs w:val="0"/>
          <w:sz w:val="32"/>
          <w:szCs w:val="32"/>
        </w:rPr>
      </w:pPr>
      <w:r w:rsidRPr="0047607C">
        <w:rPr>
          <w:rFonts w:ascii="Arial" w:hAnsi="Arial" w:cs="Arial"/>
          <w:bCs w:val="0"/>
          <w:i w:val="0"/>
          <w:iCs w:val="0"/>
          <w:sz w:val="32"/>
          <w:szCs w:val="32"/>
        </w:rPr>
        <w:t xml:space="preserve">Procédure </w:t>
      </w:r>
      <w:r w:rsidR="00042E25" w:rsidRPr="0047607C">
        <w:rPr>
          <w:rFonts w:ascii="Arial" w:hAnsi="Arial" w:cs="Arial"/>
          <w:bCs w:val="0"/>
          <w:i w:val="0"/>
          <w:iCs w:val="0"/>
          <w:sz w:val="32"/>
          <w:szCs w:val="32"/>
        </w:rPr>
        <w:t>d’appel d’offre ouvert</w:t>
      </w:r>
    </w:p>
    <w:p w:rsidR="00C134EE" w:rsidRPr="0047607C" w:rsidRDefault="00C134EE" w:rsidP="00C134EE">
      <w:pPr>
        <w:pStyle w:val="Textbodyindent"/>
        <w:pBdr>
          <w:top w:val="single" w:sz="8" w:space="0" w:color="000001"/>
          <w:left w:val="single" w:sz="8" w:space="0" w:color="000001"/>
          <w:bottom w:val="single" w:sz="12" w:space="0" w:color="000001"/>
          <w:right w:val="single" w:sz="12" w:space="0" w:color="000001"/>
        </w:pBdr>
        <w:shd w:val="clear" w:color="auto" w:fill="8DB3E2" w:themeFill="text2" w:themeFillTint="66"/>
        <w:ind w:left="142"/>
        <w:rPr>
          <w:rFonts w:ascii="Arial" w:hAnsi="Arial" w:cs="Arial"/>
          <w:bCs w:val="0"/>
          <w:i w:val="0"/>
          <w:iCs w:val="0"/>
          <w:sz w:val="32"/>
          <w:szCs w:val="32"/>
        </w:rPr>
      </w:pPr>
      <w:r w:rsidRPr="0047607C">
        <w:rPr>
          <w:rFonts w:ascii="Arial" w:hAnsi="Arial" w:cs="Arial"/>
          <w:bCs w:val="0"/>
          <w:i w:val="0"/>
          <w:iCs w:val="0"/>
          <w:sz w:val="32"/>
          <w:szCs w:val="32"/>
        </w:rPr>
        <w:t>Référence 20</w:t>
      </w:r>
      <w:r w:rsidR="00042E25" w:rsidRPr="0047607C">
        <w:rPr>
          <w:rFonts w:ascii="Arial" w:hAnsi="Arial" w:cs="Arial"/>
          <w:bCs w:val="0"/>
          <w:i w:val="0"/>
          <w:iCs w:val="0"/>
          <w:sz w:val="32"/>
          <w:szCs w:val="32"/>
        </w:rPr>
        <w:t>2</w:t>
      </w:r>
      <w:r w:rsidR="00531A21">
        <w:rPr>
          <w:rFonts w:ascii="Arial" w:hAnsi="Arial" w:cs="Arial"/>
          <w:bCs w:val="0"/>
          <w:i w:val="0"/>
          <w:iCs w:val="0"/>
          <w:sz w:val="32"/>
          <w:szCs w:val="32"/>
        </w:rPr>
        <w:t>5</w:t>
      </w:r>
      <w:r w:rsidRPr="0047607C">
        <w:rPr>
          <w:rFonts w:ascii="Arial" w:hAnsi="Arial" w:cs="Arial"/>
          <w:bCs w:val="0"/>
          <w:i w:val="0"/>
          <w:iCs w:val="0"/>
          <w:sz w:val="32"/>
          <w:szCs w:val="32"/>
        </w:rPr>
        <w:t>PFRAOCC0</w:t>
      </w:r>
      <w:r w:rsidR="005C52EC">
        <w:rPr>
          <w:rFonts w:ascii="Arial" w:hAnsi="Arial" w:cs="Arial"/>
          <w:bCs w:val="0"/>
          <w:i w:val="0"/>
          <w:iCs w:val="0"/>
          <w:sz w:val="32"/>
          <w:szCs w:val="32"/>
        </w:rPr>
        <w:t>01</w:t>
      </w:r>
    </w:p>
    <w:p w:rsidR="00356CD8" w:rsidRPr="0047607C" w:rsidRDefault="00356CD8" w:rsidP="005B31EA">
      <w:pPr>
        <w:rPr>
          <w:rFonts w:cs="Arial"/>
          <w:szCs w:val="24"/>
        </w:rPr>
      </w:pPr>
    </w:p>
    <w:p w:rsidR="00356CD8" w:rsidRPr="0047607C" w:rsidRDefault="00E675A9" w:rsidP="00743438">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spacing w:after="120"/>
        <w:ind w:left="142"/>
        <w:jc w:val="center"/>
        <w:rPr>
          <w:b/>
          <w:sz w:val="32"/>
          <w:szCs w:val="32"/>
        </w:rPr>
      </w:pPr>
      <w:r w:rsidRPr="0047607C">
        <w:rPr>
          <w:b/>
          <w:sz w:val="32"/>
          <w:szCs w:val="32"/>
        </w:rPr>
        <w:t>CADRE DE MEMOIRE TECHNIQUE</w:t>
      </w:r>
      <w:r w:rsidR="00356CD8" w:rsidRPr="0047607C">
        <w:rPr>
          <w:b/>
          <w:sz w:val="32"/>
          <w:szCs w:val="32"/>
        </w:rPr>
        <w:t xml:space="preserve"> (C</w:t>
      </w:r>
      <w:r w:rsidRPr="0047607C">
        <w:rPr>
          <w:b/>
          <w:sz w:val="32"/>
          <w:szCs w:val="32"/>
        </w:rPr>
        <w:t>MT</w:t>
      </w:r>
      <w:r w:rsidR="00356CD8" w:rsidRPr="0047607C">
        <w:rPr>
          <w:b/>
          <w:sz w:val="32"/>
          <w:szCs w:val="32"/>
        </w:rPr>
        <w:t>)</w:t>
      </w:r>
    </w:p>
    <w:p w:rsidR="00356CD8" w:rsidRDefault="00356CD8" w:rsidP="005B31EA">
      <w:pPr>
        <w:rPr>
          <w:rFonts w:cs="Arial"/>
          <w:szCs w:val="24"/>
        </w:rPr>
      </w:pPr>
    </w:p>
    <w:p w:rsidR="00E675A9" w:rsidRPr="0047607C" w:rsidRDefault="00E675A9" w:rsidP="00E675A9">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tabs>
          <w:tab w:val="left" w:pos="4253"/>
        </w:tabs>
        <w:ind w:left="142" w:right="5789"/>
        <w:jc w:val="left"/>
        <w:rPr>
          <w:b/>
          <w:sz w:val="32"/>
          <w:szCs w:val="32"/>
        </w:rPr>
      </w:pPr>
      <w:bookmarkStart w:id="1" w:name="_Hlk38624756"/>
      <w:r w:rsidRPr="0047607C">
        <w:rPr>
          <w:b/>
          <w:sz w:val="32"/>
          <w:szCs w:val="32"/>
        </w:rPr>
        <w:t>Raison sociale du candidat</w:t>
      </w:r>
    </w:p>
    <w:bookmarkEnd w:id="1"/>
    <w:p w:rsidR="00E675A9" w:rsidRPr="0047607C" w:rsidRDefault="00E675A9" w:rsidP="0031659C">
      <w:pPr>
        <w:spacing w:after="0"/>
        <w:rPr>
          <w:rFonts w:cs="Arial"/>
          <w:sz w:val="2"/>
          <w:szCs w:val="2"/>
        </w:rPr>
      </w:pPr>
    </w:p>
    <w:p w:rsidR="00B47B6F" w:rsidRDefault="00B47B6F" w:rsidP="00743438">
      <w:pPr>
        <w:pStyle w:val="Standard"/>
        <w:pBdr>
          <w:top w:val="single" w:sz="8" w:space="0" w:color="000001"/>
          <w:left w:val="single" w:sz="8" w:space="0" w:color="000001"/>
          <w:bottom w:val="single" w:sz="12" w:space="0" w:color="000001"/>
          <w:right w:val="single" w:sz="12" w:space="0" w:color="000001"/>
        </w:pBdr>
        <w:tabs>
          <w:tab w:val="left" w:pos="4253"/>
        </w:tabs>
        <w:ind w:left="142" w:right="-24"/>
        <w:jc w:val="left"/>
        <w:rPr>
          <w:b/>
          <w:sz w:val="32"/>
          <w:szCs w:val="32"/>
        </w:rPr>
      </w:pPr>
      <w:bookmarkStart w:id="2" w:name="_Hlk38625382"/>
    </w:p>
    <w:p w:rsidR="00531A21" w:rsidRDefault="00531A21" w:rsidP="00743438">
      <w:pPr>
        <w:pStyle w:val="Standard"/>
        <w:pBdr>
          <w:top w:val="single" w:sz="8" w:space="0" w:color="000001"/>
          <w:left w:val="single" w:sz="8" w:space="0" w:color="000001"/>
          <w:bottom w:val="single" w:sz="12" w:space="0" w:color="000001"/>
          <w:right w:val="single" w:sz="12" w:space="0" w:color="000001"/>
        </w:pBdr>
        <w:tabs>
          <w:tab w:val="left" w:pos="4253"/>
        </w:tabs>
        <w:ind w:left="142" w:right="-24"/>
        <w:jc w:val="left"/>
        <w:rPr>
          <w:b/>
          <w:sz w:val="32"/>
          <w:szCs w:val="32"/>
        </w:rPr>
      </w:pPr>
    </w:p>
    <w:p w:rsidR="00531A21" w:rsidRDefault="00531A21" w:rsidP="00743438">
      <w:pPr>
        <w:pStyle w:val="Standard"/>
        <w:pBdr>
          <w:top w:val="single" w:sz="8" w:space="0" w:color="000001"/>
          <w:left w:val="single" w:sz="8" w:space="0" w:color="000001"/>
          <w:bottom w:val="single" w:sz="12" w:space="0" w:color="000001"/>
          <w:right w:val="single" w:sz="12" w:space="0" w:color="000001"/>
        </w:pBdr>
        <w:tabs>
          <w:tab w:val="left" w:pos="4253"/>
        </w:tabs>
        <w:ind w:left="142" w:right="-24"/>
        <w:jc w:val="left"/>
        <w:rPr>
          <w:b/>
          <w:sz w:val="32"/>
          <w:szCs w:val="32"/>
        </w:rPr>
      </w:pPr>
    </w:p>
    <w:p w:rsidR="00531A21" w:rsidRPr="0047607C" w:rsidRDefault="00531A21" w:rsidP="00743438">
      <w:pPr>
        <w:pStyle w:val="Standard"/>
        <w:pBdr>
          <w:top w:val="single" w:sz="8" w:space="0" w:color="000001"/>
          <w:left w:val="single" w:sz="8" w:space="0" w:color="000001"/>
          <w:bottom w:val="single" w:sz="12" w:space="0" w:color="000001"/>
          <w:right w:val="single" w:sz="12" w:space="0" w:color="000001"/>
        </w:pBdr>
        <w:tabs>
          <w:tab w:val="left" w:pos="4253"/>
        </w:tabs>
        <w:ind w:left="142" w:right="-24"/>
        <w:jc w:val="left"/>
        <w:rPr>
          <w:b/>
          <w:sz w:val="32"/>
          <w:szCs w:val="32"/>
        </w:rPr>
      </w:pPr>
    </w:p>
    <w:bookmarkEnd w:id="2"/>
    <w:p w:rsidR="00915E25" w:rsidRPr="0047607C" w:rsidRDefault="00915E25" w:rsidP="005B31EA">
      <w:pPr>
        <w:rPr>
          <w:rFonts w:cs="Arial"/>
        </w:rPr>
      </w:pPr>
    </w:p>
    <w:p w:rsidR="0031659C" w:rsidRPr="0047607C" w:rsidRDefault="0031659C" w:rsidP="0031659C">
      <w:pPr>
        <w:pStyle w:val="Standard"/>
        <w:pBdr>
          <w:top w:val="single" w:sz="8" w:space="0" w:color="000001"/>
          <w:left w:val="single" w:sz="8" w:space="0" w:color="000001"/>
          <w:bottom w:val="single" w:sz="12" w:space="0" w:color="000001"/>
          <w:right w:val="single" w:sz="12" w:space="0" w:color="000001"/>
        </w:pBdr>
        <w:shd w:val="clear" w:color="auto" w:fill="8DB3E2" w:themeFill="text2" w:themeFillTint="66"/>
        <w:tabs>
          <w:tab w:val="left" w:pos="4253"/>
          <w:tab w:val="left" w:pos="5812"/>
        </w:tabs>
        <w:ind w:left="142" w:right="3520"/>
        <w:jc w:val="left"/>
        <w:rPr>
          <w:b/>
          <w:sz w:val="32"/>
          <w:szCs w:val="32"/>
        </w:rPr>
      </w:pPr>
      <w:r w:rsidRPr="0047607C">
        <w:rPr>
          <w:b/>
          <w:sz w:val="32"/>
          <w:szCs w:val="32"/>
        </w:rPr>
        <w:t>Le CMT concerne le ou les lot(s) suivant(s) :</w:t>
      </w:r>
    </w:p>
    <w:p w:rsidR="0047607C" w:rsidRPr="0047607C" w:rsidRDefault="0047607C" w:rsidP="005B31EA">
      <w:pPr>
        <w:rPr>
          <w:rFonts w:cs="Arial"/>
          <w:sz w:val="2"/>
          <w:szCs w:val="2"/>
        </w:rPr>
      </w:pPr>
      <w:r w:rsidRPr="0047607C">
        <w:rPr>
          <w:rFonts w:cs="Arial"/>
          <w:sz w:val="2"/>
          <w:szCs w:val="2"/>
        </w:rPr>
        <w:t>vv</w:t>
      </w:r>
    </w:p>
    <w:p w:rsidR="00531A21" w:rsidRDefault="00531A21" w:rsidP="00531A21">
      <w:pPr>
        <w:pStyle w:val="fcase1ertab"/>
        <w:tabs>
          <w:tab w:val="left" w:pos="0"/>
        </w:tabs>
        <w:spacing w:before="120"/>
        <w:rPr>
          <w:rFonts w:ascii="Marianne" w:hAnsi="Marianne" w:cs="Arial"/>
          <w:b/>
          <w:bCs/>
          <w:szCs w:val="16"/>
        </w:rPr>
      </w:pPr>
    </w:p>
    <w:p w:rsidR="007855F5" w:rsidRDefault="007855F5" w:rsidP="00531A21">
      <w:pPr>
        <w:pStyle w:val="fcase1ertab"/>
        <w:tabs>
          <w:tab w:val="left" w:pos="0"/>
        </w:tabs>
        <w:spacing w:before="120"/>
        <w:rPr>
          <w:rFonts w:ascii="Marianne" w:hAnsi="Marianne" w:cs="Arial"/>
          <w:b/>
          <w:bCs/>
          <w:szCs w:val="16"/>
        </w:rPr>
      </w:pPr>
    </w:p>
    <w:p w:rsidR="00531A21" w:rsidRPr="0049784E" w:rsidRDefault="00531A21" w:rsidP="00531A21">
      <w:pPr>
        <w:pStyle w:val="fcase1ertab"/>
        <w:tabs>
          <w:tab w:val="left" w:pos="0"/>
        </w:tabs>
        <w:spacing w:before="120"/>
        <w:rPr>
          <w:rFonts w:ascii="Marianne" w:hAnsi="Marianne" w:cs="Arial"/>
          <w:b/>
          <w:bCs/>
          <w:szCs w:val="16"/>
        </w:rPr>
      </w:pPr>
      <w:r w:rsidRPr="0049784E">
        <w:rPr>
          <w:rFonts w:ascii="Marianne" w:hAnsi="Marianne" w:cs="Arial"/>
          <w:b/>
          <w:bCs/>
          <w:szCs w:val="16"/>
        </w:rPr>
        <w:fldChar w:fldCharType="begin">
          <w:ffData>
            <w:name w:val="CaseACocher1"/>
            <w:enabled/>
            <w:calcOnExit w:val="0"/>
            <w:checkBox>
              <w:sizeAuto/>
              <w:default w:val="0"/>
            </w:checkBox>
          </w:ffData>
        </w:fldChar>
      </w:r>
      <w:bookmarkStart w:id="3" w:name="CaseACocher1"/>
      <w:r w:rsidRPr="0049784E">
        <w:rPr>
          <w:rFonts w:ascii="Marianne" w:hAnsi="Marianne" w:cs="Arial"/>
          <w:b/>
          <w:bCs/>
          <w:szCs w:val="16"/>
        </w:rPr>
        <w:instrText xml:space="preserve"> FORMCHECKBOX </w:instrText>
      </w:r>
      <w:r w:rsidR="00385BBB">
        <w:rPr>
          <w:rFonts w:ascii="Marianne" w:hAnsi="Marianne" w:cs="Arial"/>
          <w:b/>
          <w:bCs/>
          <w:szCs w:val="16"/>
        </w:rPr>
      </w:r>
      <w:r w:rsidR="00385BBB">
        <w:rPr>
          <w:rFonts w:ascii="Marianne" w:hAnsi="Marianne" w:cs="Arial"/>
          <w:b/>
          <w:bCs/>
          <w:szCs w:val="16"/>
        </w:rPr>
        <w:fldChar w:fldCharType="separate"/>
      </w:r>
      <w:r w:rsidRPr="0049784E">
        <w:rPr>
          <w:rFonts w:ascii="Marianne" w:hAnsi="Marianne" w:cs="Arial"/>
          <w:szCs w:val="16"/>
        </w:rPr>
        <w:fldChar w:fldCharType="end"/>
      </w:r>
      <w:bookmarkEnd w:id="3"/>
      <w:r w:rsidRPr="0049784E">
        <w:rPr>
          <w:rFonts w:ascii="Marianne" w:hAnsi="Marianne" w:cs="Arial"/>
          <w:b/>
          <w:bCs/>
          <w:szCs w:val="16"/>
        </w:rPr>
        <w:t xml:space="preserve"> </w:t>
      </w:r>
      <w:r>
        <w:rPr>
          <w:rFonts w:ascii="Marianne" w:hAnsi="Marianne" w:cs="Arial"/>
          <w:bCs/>
          <w:szCs w:val="16"/>
        </w:rPr>
        <w:t>Lot 1</w:t>
      </w:r>
      <w:r>
        <w:rPr>
          <w:rFonts w:ascii="Calibri" w:hAnsi="Calibri" w:cs="Calibri"/>
          <w:bCs/>
          <w:szCs w:val="16"/>
        </w:rPr>
        <w:t> </w:t>
      </w:r>
      <w:r>
        <w:rPr>
          <w:rFonts w:ascii="Marianne" w:hAnsi="Marianne" w:cs="Arial"/>
          <w:bCs/>
          <w:szCs w:val="16"/>
        </w:rPr>
        <w:t xml:space="preserve">: Lot (46), Tarn (81) et </w:t>
      </w:r>
      <w:r w:rsidRPr="00B76BBC">
        <w:rPr>
          <w:rFonts w:ascii="Marianne" w:hAnsi="Marianne" w:cs="Arial"/>
          <w:bCs/>
          <w:szCs w:val="16"/>
        </w:rPr>
        <w:t>Tarn et Garonne (82)</w:t>
      </w:r>
    </w:p>
    <w:p w:rsidR="00531A21" w:rsidRDefault="00531A21" w:rsidP="00531A21">
      <w:pPr>
        <w:pStyle w:val="fcase1ertab"/>
        <w:tabs>
          <w:tab w:val="left" w:pos="0"/>
        </w:tabs>
        <w:spacing w:before="120"/>
        <w:rPr>
          <w:rFonts w:ascii="Marianne" w:hAnsi="Marianne" w:cs="Arial"/>
          <w:bCs/>
          <w:szCs w:val="16"/>
        </w:rPr>
      </w:pPr>
      <w:r w:rsidRPr="0049784E">
        <w:rPr>
          <w:rFonts w:ascii="Marianne" w:hAnsi="Marianne" w:cs="Arial"/>
          <w:b/>
          <w:bCs/>
          <w:szCs w:val="16"/>
        </w:rPr>
        <w:fldChar w:fldCharType="begin">
          <w:ffData>
            <w:name w:val="CaseACocher1"/>
            <w:enabled/>
            <w:calcOnExit w:val="0"/>
            <w:checkBox>
              <w:sizeAuto/>
              <w:default w:val="0"/>
            </w:checkBox>
          </w:ffData>
        </w:fldChar>
      </w:r>
      <w:r w:rsidRPr="0049784E">
        <w:rPr>
          <w:rFonts w:ascii="Marianne" w:hAnsi="Marianne" w:cs="Arial"/>
          <w:b/>
          <w:bCs/>
          <w:szCs w:val="16"/>
        </w:rPr>
        <w:instrText xml:space="preserve"> FORMCHECKBOX </w:instrText>
      </w:r>
      <w:r w:rsidR="00385BBB">
        <w:rPr>
          <w:rFonts w:ascii="Marianne" w:hAnsi="Marianne" w:cs="Arial"/>
          <w:b/>
          <w:bCs/>
          <w:szCs w:val="16"/>
        </w:rPr>
      </w:r>
      <w:r w:rsidR="00385BBB">
        <w:rPr>
          <w:rFonts w:ascii="Marianne" w:hAnsi="Marianne" w:cs="Arial"/>
          <w:b/>
          <w:bCs/>
          <w:szCs w:val="16"/>
        </w:rPr>
        <w:fldChar w:fldCharType="separate"/>
      </w:r>
      <w:r w:rsidRPr="0049784E">
        <w:rPr>
          <w:rFonts w:ascii="Marianne" w:hAnsi="Marianne" w:cs="Arial"/>
          <w:szCs w:val="16"/>
        </w:rPr>
        <w:fldChar w:fldCharType="end"/>
      </w:r>
      <w:r w:rsidRPr="0049784E">
        <w:rPr>
          <w:rFonts w:ascii="Marianne" w:hAnsi="Marianne" w:cs="Arial"/>
          <w:b/>
          <w:bCs/>
          <w:szCs w:val="16"/>
        </w:rPr>
        <w:t xml:space="preserve"> </w:t>
      </w:r>
      <w:r>
        <w:rPr>
          <w:rFonts w:ascii="Marianne" w:hAnsi="Marianne" w:cs="Arial"/>
          <w:bCs/>
          <w:szCs w:val="16"/>
        </w:rPr>
        <w:t>Lot 2</w:t>
      </w:r>
      <w:r>
        <w:rPr>
          <w:rFonts w:ascii="Calibri" w:hAnsi="Calibri" w:cs="Calibri"/>
          <w:bCs/>
          <w:szCs w:val="16"/>
        </w:rPr>
        <w:t> </w:t>
      </w:r>
      <w:r>
        <w:rPr>
          <w:rFonts w:ascii="Marianne" w:hAnsi="Marianne" w:cs="Arial"/>
          <w:bCs/>
          <w:szCs w:val="16"/>
        </w:rPr>
        <w:t xml:space="preserve">: </w:t>
      </w:r>
      <w:r w:rsidRPr="00B76BBC">
        <w:rPr>
          <w:rFonts w:ascii="Marianne" w:hAnsi="Marianne" w:cs="Arial"/>
          <w:bCs/>
          <w:szCs w:val="16"/>
        </w:rPr>
        <w:t xml:space="preserve">Haute Garonne périmètre </w:t>
      </w:r>
      <w:r w:rsidR="00014370">
        <w:rPr>
          <w:rFonts w:ascii="Marianne" w:hAnsi="Marianne" w:cs="Arial"/>
          <w:bCs/>
          <w:szCs w:val="16"/>
        </w:rPr>
        <w:t>1 (31-1</w:t>
      </w:r>
      <w:r w:rsidRPr="00B76BBC">
        <w:rPr>
          <w:rFonts w:ascii="Marianne" w:hAnsi="Marianne" w:cs="Arial"/>
          <w:bCs/>
          <w:szCs w:val="16"/>
        </w:rPr>
        <w:t>)</w:t>
      </w:r>
      <w:r>
        <w:rPr>
          <w:rFonts w:ascii="Marianne" w:hAnsi="Marianne" w:cs="Arial"/>
          <w:bCs/>
          <w:szCs w:val="16"/>
        </w:rPr>
        <w:t xml:space="preserve">, </w:t>
      </w:r>
      <w:r w:rsidRPr="00B76BBC">
        <w:rPr>
          <w:rFonts w:ascii="Marianne" w:hAnsi="Marianne" w:cs="Arial"/>
          <w:bCs/>
          <w:szCs w:val="16"/>
        </w:rPr>
        <w:t>Gers (32)</w:t>
      </w:r>
      <w:r>
        <w:rPr>
          <w:rFonts w:ascii="Marianne" w:hAnsi="Marianne" w:cs="Arial"/>
          <w:bCs/>
          <w:szCs w:val="16"/>
        </w:rPr>
        <w:t xml:space="preserve"> et </w:t>
      </w:r>
      <w:r w:rsidRPr="00B76BBC">
        <w:rPr>
          <w:rFonts w:ascii="Marianne" w:hAnsi="Marianne" w:cs="Arial"/>
          <w:bCs/>
          <w:szCs w:val="16"/>
        </w:rPr>
        <w:t>Hautes Pyrénées (65)</w:t>
      </w:r>
    </w:p>
    <w:p w:rsidR="00531A21" w:rsidRPr="0049784E" w:rsidRDefault="00531A21" w:rsidP="00531A21">
      <w:pPr>
        <w:pStyle w:val="fcase1ertab"/>
        <w:tabs>
          <w:tab w:val="left" w:pos="0"/>
        </w:tabs>
        <w:spacing w:before="120"/>
        <w:rPr>
          <w:rFonts w:ascii="Marianne" w:hAnsi="Marianne" w:cs="Arial"/>
          <w:b/>
          <w:bCs/>
          <w:szCs w:val="16"/>
        </w:rPr>
      </w:pPr>
      <w:r w:rsidRPr="0049784E">
        <w:rPr>
          <w:rFonts w:ascii="Marianne" w:hAnsi="Marianne" w:cs="Arial"/>
          <w:b/>
          <w:bCs/>
          <w:szCs w:val="16"/>
        </w:rPr>
        <w:fldChar w:fldCharType="begin">
          <w:ffData>
            <w:name w:val="CaseACocher1"/>
            <w:enabled/>
            <w:calcOnExit w:val="0"/>
            <w:checkBox>
              <w:sizeAuto/>
              <w:default w:val="0"/>
            </w:checkBox>
          </w:ffData>
        </w:fldChar>
      </w:r>
      <w:r w:rsidRPr="0049784E">
        <w:rPr>
          <w:rFonts w:ascii="Marianne" w:hAnsi="Marianne" w:cs="Arial"/>
          <w:b/>
          <w:bCs/>
          <w:szCs w:val="16"/>
        </w:rPr>
        <w:instrText xml:space="preserve"> FORMCHECKBOX </w:instrText>
      </w:r>
      <w:r w:rsidR="00385BBB">
        <w:rPr>
          <w:rFonts w:ascii="Marianne" w:hAnsi="Marianne" w:cs="Arial"/>
          <w:b/>
          <w:bCs/>
          <w:szCs w:val="16"/>
        </w:rPr>
      </w:r>
      <w:r w:rsidR="00385BBB">
        <w:rPr>
          <w:rFonts w:ascii="Marianne" w:hAnsi="Marianne" w:cs="Arial"/>
          <w:b/>
          <w:bCs/>
          <w:szCs w:val="16"/>
        </w:rPr>
        <w:fldChar w:fldCharType="separate"/>
      </w:r>
      <w:r w:rsidRPr="0049784E">
        <w:rPr>
          <w:rFonts w:ascii="Marianne" w:hAnsi="Marianne" w:cs="Arial"/>
          <w:szCs w:val="16"/>
        </w:rPr>
        <w:fldChar w:fldCharType="end"/>
      </w:r>
      <w:r w:rsidRPr="0049784E">
        <w:rPr>
          <w:rFonts w:ascii="Marianne" w:hAnsi="Marianne" w:cs="Arial"/>
          <w:b/>
          <w:bCs/>
          <w:szCs w:val="16"/>
        </w:rPr>
        <w:t xml:space="preserve"> </w:t>
      </w:r>
      <w:r>
        <w:rPr>
          <w:rFonts w:ascii="Marianne" w:hAnsi="Marianne" w:cs="Arial"/>
          <w:bCs/>
          <w:szCs w:val="16"/>
        </w:rPr>
        <w:t>Lot 3</w:t>
      </w:r>
      <w:r>
        <w:rPr>
          <w:rFonts w:ascii="Calibri" w:hAnsi="Calibri" w:cs="Calibri"/>
          <w:bCs/>
          <w:szCs w:val="16"/>
        </w:rPr>
        <w:t> </w:t>
      </w:r>
      <w:r>
        <w:rPr>
          <w:rFonts w:ascii="Marianne" w:hAnsi="Marianne" w:cs="Arial"/>
          <w:bCs/>
          <w:szCs w:val="16"/>
        </w:rPr>
        <w:t xml:space="preserve">: </w:t>
      </w:r>
      <w:r w:rsidR="00014370">
        <w:rPr>
          <w:rFonts w:ascii="Marianne" w:hAnsi="Marianne" w:cs="Arial"/>
          <w:bCs/>
          <w:szCs w:val="16"/>
        </w:rPr>
        <w:t>Haute Garonne périmètre 2</w:t>
      </w:r>
      <w:r w:rsidRPr="00B76BBC">
        <w:rPr>
          <w:rFonts w:ascii="Marianne" w:hAnsi="Marianne" w:cs="Arial"/>
          <w:bCs/>
          <w:szCs w:val="16"/>
        </w:rPr>
        <w:t xml:space="preserve"> (31-</w:t>
      </w:r>
      <w:r w:rsidR="00014370">
        <w:rPr>
          <w:rFonts w:ascii="Marianne" w:hAnsi="Marianne" w:cs="Arial"/>
          <w:bCs/>
          <w:szCs w:val="16"/>
        </w:rPr>
        <w:t>2</w:t>
      </w:r>
      <w:r w:rsidRPr="00B76BBC">
        <w:rPr>
          <w:rFonts w:ascii="Marianne" w:hAnsi="Marianne" w:cs="Arial"/>
          <w:bCs/>
          <w:szCs w:val="16"/>
        </w:rPr>
        <w:t>)</w:t>
      </w:r>
      <w:r>
        <w:rPr>
          <w:rFonts w:ascii="Marianne" w:hAnsi="Marianne" w:cs="Arial"/>
          <w:bCs/>
          <w:szCs w:val="16"/>
        </w:rPr>
        <w:t xml:space="preserve"> et </w:t>
      </w:r>
      <w:r w:rsidRPr="00B76BBC">
        <w:rPr>
          <w:rFonts w:ascii="Marianne" w:hAnsi="Marianne" w:cs="Arial"/>
          <w:bCs/>
          <w:szCs w:val="16"/>
        </w:rPr>
        <w:t>Ariège (09)</w:t>
      </w:r>
    </w:p>
    <w:p w:rsidR="00531A21" w:rsidRPr="0049784E" w:rsidRDefault="00531A21" w:rsidP="00531A21">
      <w:pPr>
        <w:pStyle w:val="fcase1ertab"/>
        <w:tabs>
          <w:tab w:val="left" w:pos="0"/>
        </w:tabs>
        <w:spacing w:before="120"/>
        <w:rPr>
          <w:rFonts w:ascii="Marianne" w:hAnsi="Marianne" w:cs="Arial"/>
          <w:b/>
          <w:bCs/>
          <w:szCs w:val="16"/>
        </w:rPr>
      </w:pPr>
      <w:r w:rsidRPr="0049784E">
        <w:rPr>
          <w:rFonts w:ascii="Marianne" w:hAnsi="Marianne" w:cs="Arial"/>
          <w:b/>
          <w:bCs/>
          <w:szCs w:val="16"/>
        </w:rPr>
        <w:fldChar w:fldCharType="begin">
          <w:ffData>
            <w:name w:val="CaseACocher1"/>
            <w:enabled/>
            <w:calcOnExit w:val="0"/>
            <w:checkBox>
              <w:sizeAuto/>
              <w:default w:val="0"/>
            </w:checkBox>
          </w:ffData>
        </w:fldChar>
      </w:r>
      <w:r w:rsidRPr="0049784E">
        <w:rPr>
          <w:rFonts w:ascii="Marianne" w:hAnsi="Marianne" w:cs="Arial"/>
          <w:b/>
          <w:bCs/>
          <w:szCs w:val="16"/>
        </w:rPr>
        <w:instrText xml:space="preserve"> FORMCHECKBOX </w:instrText>
      </w:r>
      <w:r w:rsidR="00385BBB">
        <w:rPr>
          <w:rFonts w:ascii="Marianne" w:hAnsi="Marianne" w:cs="Arial"/>
          <w:b/>
          <w:bCs/>
          <w:szCs w:val="16"/>
        </w:rPr>
      </w:r>
      <w:r w:rsidR="00385BBB">
        <w:rPr>
          <w:rFonts w:ascii="Marianne" w:hAnsi="Marianne" w:cs="Arial"/>
          <w:b/>
          <w:bCs/>
          <w:szCs w:val="16"/>
        </w:rPr>
        <w:fldChar w:fldCharType="separate"/>
      </w:r>
      <w:r w:rsidRPr="0049784E">
        <w:rPr>
          <w:rFonts w:ascii="Marianne" w:hAnsi="Marianne" w:cs="Arial"/>
          <w:szCs w:val="16"/>
        </w:rPr>
        <w:fldChar w:fldCharType="end"/>
      </w:r>
      <w:r w:rsidRPr="0049784E">
        <w:rPr>
          <w:rFonts w:ascii="Marianne" w:hAnsi="Marianne" w:cs="Arial"/>
          <w:b/>
          <w:bCs/>
          <w:szCs w:val="16"/>
        </w:rPr>
        <w:t xml:space="preserve"> </w:t>
      </w:r>
      <w:r>
        <w:rPr>
          <w:rFonts w:ascii="Marianne" w:hAnsi="Marianne" w:cs="Arial"/>
          <w:bCs/>
          <w:szCs w:val="16"/>
        </w:rPr>
        <w:t>Lot 4</w:t>
      </w:r>
      <w:r>
        <w:rPr>
          <w:rFonts w:ascii="Calibri" w:hAnsi="Calibri" w:cs="Calibri"/>
          <w:bCs/>
          <w:szCs w:val="16"/>
        </w:rPr>
        <w:t> </w:t>
      </w:r>
      <w:r>
        <w:rPr>
          <w:rFonts w:ascii="Marianne" w:hAnsi="Marianne" w:cs="Arial"/>
          <w:bCs/>
          <w:szCs w:val="16"/>
        </w:rPr>
        <w:t xml:space="preserve">: </w:t>
      </w:r>
      <w:r w:rsidRPr="00B76BBC">
        <w:rPr>
          <w:rFonts w:ascii="Marianne" w:hAnsi="Marianne" w:cs="Arial"/>
          <w:bCs/>
          <w:szCs w:val="16"/>
        </w:rPr>
        <w:t>Aveyron (12)</w:t>
      </w:r>
      <w:r>
        <w:rPr>
          <w:rFonts w:ascii="Marianne" w:hAnsi="Marianne" w:cs="Arial"/>
          <w:bCs/>
          <w:szCs w:val="16"/>
        </w:rPr>
        <w:t xml:space="preserve"> et </w:t>
      </w:r>
      <w:r w:rsidRPr="00B76BBC">
        <w:rPr>
          <w:rFonts w:ascii="Marianne" w:hAnsi="Marianne" w:cs="Arial"/>
          <w:bCs/>
          <w:szCs w:val="16"/>
        </w:rPr>
        <w:t>Lozère (48)</w:t>
      </w:r>
    </w:p>
    <w:p w:rsidR="00531A21" w:rsidRPr="0049784E" w:rsidRDefault="00531A21" w:rsidP="00531A21">
      <w:pPr>
        <w:pStyle w:val="fcase1ertab"/>
        <w:tabs>
          <w:tab w:val="left" w:pos="0"/>
        </w:tabs>
        <w:spacing w:before="120"/>
        <w:rPr>
          <w:rFonts w:ascii="Marianne" w:hAnsi="Marianne" w:cs="Arial"/>
          <w:b/>
          <w:bCs/>
          <w:szCs w:val="16"/>
        </w:rPr>
      </w:pPr>
      <w:r w:rsidRPr="0049784E">
        <w:rPr>
          <w:rFonts w:ascii="Marianne" w:hAnsi="Marianne" w:cs="Arial"/>
          <w:b/>
          <w:bCs/>
          <w:szCs w:val="16"/>
        </w:rPr>
        <w:fldChar w:fldCharType="begin">
          <w:ffData>
            <w:name w:val="CaseACocher1"/>
            <w:enabled/>
            <w:calcOnExit w:val="0"/>
            <w:checkBox>
              <w:sizeAuto/>
              <w:default w:val="0"/>
            </w:checkBox>
          </w:ffData>
        </w:fldChar>
      </w:r>
      <w:r w:rsidRPr="0049784E">
        <w:rPr>
          <w:rFonts w:ascii="Marianne" w:hAnsi="Marianne" w:cs="Arial"/>
          <w:b/>
          <w:bCs/>
          <w:szCs w:val="16"/>
        </w:rPr>
        <w:instrText xml:space="preserve"> FORMCHECKBOX </w:instrText>
      </w:r>
      <w:r w:rsidR="00385BBB">
        <w:rPr>
          <w:rFonts w:ascii="Marianne" w:hAnsi="Marianne" w:cs="Arial"/>
          <w:b/>
          <w:bCs/>
          <w:szCs w:val="16"/>
        </w:rPr>
      </w:r>
      <w:r w:rsidR="00385BBB">
        <w:rPr>
          <w:rFonts w:ascii="Marianne" w:hAnsi="Marianne" w:cs="Arial"/>
          <w:b/>
          <w:bCs/>
          <w:szCs w:val="16"/>
        </w:rPr>
        <w:fldChar w:fldCharType="separate"/>
      </w:r>
      <w:r w:rsidRPr="0049784E">
        <w:rPr>
          <w:rFonts w:ascii="Marianne" w:hAnsi="Marianne" w:cs="Arial"/>
          <w:szCs w:val="16"/>
        </w:rPr>
        <w:fldChar w:fldCharType="end"/>
      </w:r>
      <w:r w:rsidRPr="0049784E">
        <w:rPr>
          <w:rFonts w:ascii="Marianne" w:hAnsi="Marianne" w:cs="Arial"/>
          <w:b/>
          <w:bCs/>
          <w:szCs w:val="16"/>
        </w:rPr>
        <w:t xml:space="preserve"> </w:t>
      </w:r>
      <w:r>
        <w:rPr>
          <w:rFonts w:ascii="Marianne" w:hAnsi="Marianne" w:cs="Arial"/>
          <w:bCs/>
          <w:szCs w:val="16"/>
        </w:rPr>
        <w:t>Lot 5</w:t>
      </w:r>
      <w:r>
        <w:rPr>
          <w:rFonts w:ascii="Calibri" w:hAnsi="Calibri" w:cs="Calibri"/>
          <w:bCs/>
          <w:szCs w:val="16"/>
        </w:rPr>
        <w:t> </w:t>
      </w:r>
      <w:r>
        <w:rPr>
          <w:rFonts w:ascii="Marianne" w:hAnsi="Marianne" w:cs="Arial"/>
          <w:bCs/>
          <w:szCs w:val="16"/>
        </w:rPr>
        <w:t xml:space="preserve">: </w:t>
      </w:r>
      <w:r w:rsidRPr="00B76BBC">
        <w:rPr>
          <w:rFonts w:ascii="Marianne" w:hAnsi="Marianne" w:cs="Arial"/>
          <w:bCs/>
          <w:szCs w:val="16"/>
        </w:rPr>
        <w:t>Département du Gard (30)</w:t>
      </w:r>
    </w:p>
    <w:p w:rsidR="00531A21" w:rsidRPr="0049784E" w:rsidRDefault="00531A21" w:rsidP="00531A21">
      <w:pPr>
        <w:pStyle w:val="fcase1ertab"/>
        <w:tabs>
          <w:tab w:val="left" w:pos="0"/>
        </w:tabs>
        <w:spacing w:before="120"/>
        <w:rPr>
          <w:rFonts w:ascii="Marianne" w:hAnsi="Marianne" w:cs="Arial"/>
          <w:b/>
          <w:bCs/>
          <w:szCs w:val="16"/>
        </w:rPr>
      </w:pPr>
      <w:r w:rsidRPr="0049784E">
        <w:rPr>
          <w:rFonts w:ascii="Marianne" w:hAnsi="Marianne" w:cs="Arial"/>
          <w:b/>
          <w:bCs/>
          <w:szCs w:val="16"/>
        </w:rPr>
        <w:fldChar w:fldCharType="begin">
          <w:ffData>
            <w:name w:val="CaseACocher1"/>
            <w:enabled/>
            <w:calcOnExit w:val="0"/>
            <w:checkBox>
              <w:sizeAuto/>
              <w:default w:val="0"/>
            </w:checkBox>
          </w:ffData>
        </w:fldChar>
      </w:r>
      <w:r w:rsidRPr="0049784E">
        <w:rPr>
          <w:rFonts w:ascii="Marianne" w:hAnsi="Marianne" w:cs="Arial"/>
          <w:b/>
          <w:bCs/>
          <w:szCs w:val="16"/>
        </w:rPr>
        <w:instrText xml:space="preserve"> FORMCHECKBOX </w:instrText>
      </w:r>
      <w:r w:rsidR="00385BBB">
        <w:rPr>
          <w:rFonts w:ascii="Marianne" w:hAnsi="Marianne" w:cs="Arial"/>
          <w:b/>
          <w:bCs/>
          <w:szCs w:val="16"/>
        </w:rPr>
      </w:r>
      <w:r w:rsidR="00385BBB">
        <w:rPr>
          <w:rFonts w:ascii="Marianne" w:hAnsi="Marianne" w:cs="Arial"/>
          <w:b/>
          <w:bCs/>
          <w:szCs w:val="16"/>
        </w:rPr>
        <w:fldChar w:fldCharType="separate"/>
      </w:r>
      <w:r w:rsidRPr="0049784E">
        <w:rPr>
          <w:rFonts w:ascii="Marianne" w:hAnsi="Marianne" w:cs="Arial"/>
          <w:szCs w:val="16"/>
        </w:rPr>
        <w:fldChar w:fldCharType="end"/>
      </w:r>
      <w:r w:rsidRPr="0049784E">
        <w:rPr>
          <w:rFonts w:ascii="Marianne" w:hAnsi="Marianne" w:cs="Arial"/>
          <w:b/>
          <w:bCs/>
          <w:szCs w:val="16"/>
        </w:rPr>
        <w:t xml:space="preserve"> </w:t>
      </w:r>
      <w:r>
        <w:rPr>
          <w:rFonts w:ascii="Marianne" w:hAnsi="Marianne" w:cs="Arial"/>
          <w:bCs/>
          <w:szCs w:val="16"/>
        </w:rPr>
        <w:t>Lot 6</w:t>
      </w:r>
      <w:r>
        <w:rPr>
          <w:rFonts w:ascii="Calibri" w:hAnsi="Calibri" w:cs="Calibri"/>
          <w:bCs/>
          <w:szCs w:val="16"/>
        </w:rPr>
        <w:t> </w:t>
      </w:r>
      <w:r>
        <w:rPr>
          <w:rFonts w:ascii="Marianne" w:hAnsi="Marianne" w:cs="Arial"/>
          <w:bCs/>
          <w:szCs w:val="16"/>
        </w:rPr>
        <w:t xml:space="preserve">: </w:t>
      </w:r>
      <w:r w:rsidRPr="00B76BBC">
        <w:rPr>
          <w:rFonts w:ascii="Marianne" w:hAnsi="Marianne" w:cs="Arial"/>
          <w:bCs/>
          <w:szCs w:val="16"/>
        </w:rPr>
        <w:t>Département de l’Hérault (34)</w:t>
      </w:r>
    </w:p>
    <w:p w:rsidR="00531A21" w:rsidRPr="0049784E" w:rsidRDefault="00531A21" w:rsidP="00531A21">
      <w:pPr>
        <w:pStyle w:val="fcase1ertab"/>
        <w:tabs>
          <w:tab w:val="left" w:pos="0"/>
        </w:tabs>
        <w:spacing w:before="120"/>
        <w:rPr>
          <w:rFonts w:ascii="Marianne" w:hAnsi="Marianne" w:cs="Arial"/>
          <w:b/>
          <w:bCs/>
          <w:szCs w:val="16"/>
        </w:rPr>
      </w:pPr>
      <w:r w:rsidRPr="0049784E">
        <w:rPr>
          <w:rFonts w:ascii="Marianne" w:hAnsi="Marianne" w:cs="Arial"/>
          <w:b/>
          <w:bCs/>
          <w:szCs w:val="16"/>
        </w:rPr>
        <w:fldChar w:fldCharType="begin">
          <w:ffData>
            <w:name w:val="CaseACocher1"/>
            <w:enabled/>
            <w:calcOnExit w:val="0"/>
            <w:checkBox>
              <w:sizeAuto/>
              <w:default w:val="0"/>
            </w:checkBox>
          </w:ffData>
        </w:fldChar>
      </w:r>
      <w:r w:rsidRPr="0049784E">
        <w:rPr>
          <w:rFonts w:ascii="Marianne" w:hAnsi="Marianne" w:cs="Arial"/>
          <w:b/>
          <w:bCs/>
          <w:szCs w:val="16"/>
        </w:rPr>
        <w:instrText xml:space="preserve"> FORMCHECKBOX </w:instrText>
      </w:r>
      <w:r w:rsidR="00385BBB">
        <w:rPr>
          <w:rFonts w:ascii="Marianne" w:hAnsi="Marianne" w:cs="Arial"/>
          <w:b/>
          <w:bCs/>
          <w:szCs w:val="16"/>
        </w:rPr>
      </w:r>
      <w:r w:rsidR="00385BBB">
        <w:rPr>
          <w:rFonts w:ascii="Marianne" w:hAnsi="Marianne" w:cs="Arial"/>
          <w:b/>
          <w:bCs/>
          <w:szCs w:val="16"/>
        </w:rPr>
        <w:fldChar w:fldCharType="separate"/>
      </w:r>
      <w:r w:rsidRPr="0049784E">
        <w:rPr>
          <w:rFonts w:ascii="Marianne" w:hAnsi="Marianne" w:cs="Arial"/>
          <w:szCs w:val="16"/>
        </w:rPr>
        <w:fldChar w:fldCharType="end"/>
      </w:r>
      <w:r w:rsidRPr="0049784E">
        <w:rPr>
          <w:rFonts w:ascii="Marianne" w:hAnsi="Marianne" w:cs="Arial"/>
          <w:b/>
          <w:bCs/>
          <w:szCs w:val="16"/>
        </w:rPr>
        <w:t xml:space="preserve"> </w:t>
      </w:r>
      <w:r>
        <w:rPr>
          <w:rFonts w:ascii="Marianne" w:hAnsi="Marianne" w:cs="Arial"/>
          <w:bCs/>
          <w:szCs w:val="16"/>
        </w:rPr>
        <w:t>Lot 7</w:t>
      </w:r>
      <w:r>
        <w:rPr>
          <w:rFonts w:ascii="Calibri" w:hAnsi="Calibri" w:cs="Calibri"/>
          <w:bCs/>
          <w:szCs w:val="16"/>
        </w:rPr>
        <w:t> </w:t>
      </w:r>
      <w:r>
        <w:rPr>
          <w:rFonts w:ascii="Marianne" w:hAnsi="Marianne" w:cs="Arial"/>
          <w:bCs/>
          <w:szCs w:val="16"/>
        </w:rPr>
        <w:t xml:space="preserve">: </w:t>
      </w:r>
      <w:r w:rsidRPr="00B76BBC">
        <w:rPr>
          <w:rFonts w:ascii="Marianne" w:hAnsi="Marianne" w:cs="Arial"/>
          <w:bCs/>
          <w:szCs w:val="16"/>
        </w:rPr>
        <w:t>Aude (11)</w:t>
      </w:r>
      <w:r>
        <w:rPr>
          <w:rFonts w:ascii="Marianne" w:hAnsi="Marianne" w:cs="Arial"/>
          <w:bCs/>
          <w:szCs w:val="16"/>
        </w:rPr>
        <w:t xml:space="preserve"> et </w:t>
      </w:r>
      <w:r w:rsidRPr="00B76BBC">
        <w:rPr>
          <w:rFonts w:ascii="Marianne" w:hAnsi="Marianne" w:cs="Arial"/>
          <w:bCs/>
          <w:szCs w:val="16"/>
        </w:rPr>
        <w:t>Pyrénées-Orientales (66)</w:t>
      </w:r>
    </w:p>
    <w:p w:rsidR="00430F62" w:rsidRPr="0047607C" w:rsidRDefault="00430F62" w:rsidP="0047607C">
      <w:pPr>
        <w:pStyle w:val="fcase1ertab"/>
        <w:tabs>
          <w:tab w:val="left" w:pos="0"/>
        </w:tabs>
        <w:spacing w:before="120"/>
        <w:ind w:hanging="538"/>
        <w:rPr>
          <w:rFonts w:ascii="Arial" w:hAnsi="Arial" w:cs="Arial"/>
          <w:b/>
          <w:bCs/>
          <w:szCs w:val="16"/>
        </w:rPr>
      </w:pPr>
    </w:p>
    <w:p w:rsidR="00E675A9" w:rsidRPr="0047607C" w:rsidRDefault="00915E25" w:rsidP="00E675A9">
      <w:pPr>
        <w:pStyle w:val="En-ttedetabledesmatires1"/>
        <w:pageBreakBefore/>
        <w:pBdr>
          <w:top w:val="single" w:sz="4" w:space="1" w:color="auto"/>
          <w:left w:val="single" w:sz="4" w:space="4" w:color="auto"/>
          <w:bottom w:val="single" w:sz="12" w:space="1" w:color="000001"/>
          <w:right w:val="single" w:sz="12" w:space="4" w:color="000001"/>
        </w:pBdr>
        <w:shd w:val="clear" w:color="auto" w:fill="8DB3E2" w:themeFill="text2" w:themeFillTint="66"/>
        <w:spacing w:before="0" w:after="120"/>
        <w:jc w:val="center"/>
        <w:rPr>
          <w:rFonts w:ascii="Arial" w:hAnsi="Arial" w:cs="Arial"/>
        </w:rPr>
      </w:pPr>
      <w:r w:rsidRPr="0047607C">
        <w:rPr>
          <w:rFonts w:ascii="Arial" w:hAnsi="Arial" w:cs="Arial"/>
          <w:color w:val="000000"/>
        </w:rPr>
        <w:lastRenderedPageBreak/>
        <w:t>Préambule</w:t>
      </w:r>
    </w:p>
    <w:p w:rsidR="006C11FC" w:rsidRPr="0047607C" w:rsidRDefault="006C11FC" w:rsidP="00635154">
      <w:pPr>
        <w:spacing w:after="0"/>
        <w:rPr>
          <w:rFonts w:cs="Arial"/>
        </w:rPr>
      </w:pPr>
    </w:p>
    <w:p w:rsidR="00915E25" w:rsidRPr="0047607C" w:rsidRDefault="00915E25" w:rsidP="00635154">
      <w:pPr>
        <w:spacing w:after="0"/>
        <w:rPr>
          <w:rFonts w:cs="Arial"/>
        </w:rPr>
      </w:pPr>
      <w:r w:rsidRPr="0047607C">
        <w:rPr>
          <w:rFonts w:cs="Arial"/>
        </w:rPr>
        <w:t>Ce document constitue le cadre de réponses qui doit être utilisé par le candidat pour structurer la présentation de son offre à la présente consultation. L’utilisation de ce document est obligatoire et doit être remis avec l'offre du candidat.</w:t>
      </w:r>
      <w:r w:rsidR="008535CA">
        <w:rPr>
          <w:rFonts w:cs="Arial"/>
        </w:rPr>
        <w:t xml:space="preserve"> </w:t>
      </w:r>
      <w:r w:rsidR="00526541">
        <w:rPr>
          <w:rFonts w:cs="Arial"/>
        </w:rPr>
        <w:t>La police d</w:t>
      </w:r>
      <w:r w:rsidR="00273B91">
        <w:rPr>
          <w:rFonts w:cs="Arial"/>
        </w:rPr>
        <w:t>u</w:t>
      </w:r>
      <w:r w:rsidR="00526541">
        <w:rPr>
          <w:rFonts w:cs="Arial"/>
        </w:rPr>
        <w:t xml:space="preserve"> texte</w:t>
      </w:r>
      <w:r w:rsidR="008535CA">
        <w:rPr>
          <w:rFonts w:cs="Arial"/>
        </w:rPr>
        <w:t xml:space="preserve"> doit être en Arial 10.</w:t>
      </w:r>
    </w:p>
    <w:p w:rsidR="00915E25" w:rsidRPr="0047607C" w:rsidRDefault="00915E25" w:rsidP="00635154">
      <w:pPr>
        <w:spacing w:after="0"/>
        <w:rPr>
          <w:rFonts w:cs="Arial"/>
        </w:rPr>
      </w:pPr>
    </w:p>
    <w:p w:rsidR="00915E25" w:rsidRPr="0047607C" w:rsidRDefault="00915E25" w:rsidP="00635154">
      <w:pPr>
        <w:spacing w:after="0"/>
        <w:rPr>
          <w:rFonts w:cs="Arial"/>
        </w:rPr>
      </w:pPr>
      <w:r w:rsidRPr="0047607C">
        <w:rPr>
          <w:rFonts w:cs="Arial"/>
        </w:rPr>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rsidR="00915E25" w:rsidRPr="0047607C" w:rsidRDefault="00915E25" w:rsidP="00635154">
      <w:pPr>
        <w:spacing w:after="0"/>
        <w:rPr>
          <w:rFonts w:cs="Arial"/>
        </w:rPr>
      </w:pPr>
    </w:p>
    <w:p w:rsidR="00915E25" w:rsidRPr="0047607C" w:rsidRDefault="00915E25" w:rsidP="00635154">
      <w:pPr>
        <w:spacing w:after="0"/>
        <w:rPr>
          <w:rFonts w:cs="Arial"/>
        </w:rPr>
      </w:pPr>
      <w:r w:rsidRPr="0047607C">
        <w:rPr>
          <w:rFonts w:cs="Arial"/>
        </w:rPr>
        <w:t>Le pré</w:t>
      </w:r>
      <w:r w:rsidR="00144BD1" w:rsidRPr="0047607C">
        <w:rPr>
          <w:rFonts w:cs="Arial"/>
        </w:rPr>
        <w:t>sent document et les</w:t>
      </w:r>
      <w:r w:rsidRPr="0047607C">
        <w:rPr>
          <w:rFonts w:cs="Arial"/>
        </w:rPr>
        <w:t xml:space="preserve"> annexes serviront à l’analyse des offres conformément au règlement de la consultation.</w:t>
      </w:r>
    </w:p>
    <w:p w:rsidR="0082205A" w:rsidRPr="0047607C" w:rsidRDefault="0082205A" w:rsidP="00635154">
      <w:pPr>
        <w:spacing w:after="0"/>
        <w:rPr>
          <w:rFonts w:cs="Arial"/>
        </w:rPr>
      </w:pPr>
    </w:p>
    <w:p w:rsidR="0082783D" w:rsidRDefault="0082783D" w:rsidP="00D2301C">
      <w:pPr>
        <w:pBdr>
          <w:top w:val="single" w:sz="12" w:space="1" w:color="FF0000"/>
          <w:left w:val="single" w:sz="12" w:space="4" w:color="FF0000"/>
          <w:bottom w:val="single" w:sz="12" w:space="1" w:color="FF0000"/>
          <w:right w:val="single" w:sz="12" w:space="4" w:color="FF0000"/>
        </w:pBdr>
        <w:spacing w:after="0"/>
        <w:rPr>
          <w:rFonts w:cs="Arial"/>
          <w:b/>
          <w:bCs/>
          <w:color w:val="FF0000"/>
        </w:rPr>
      </w:pPr>
    </w:p>
    <w:p w:rsidR="00042E25" w:rsidRDefault="0082205A" w:rsidP="00D2301C">
      <w:pPr>
        <w:pBdr>
          <w:top w:val="single" w:sz="12" w:space="1" w:color="FF0000"/>
          <w:left w:val="single" w:sz="12" w:space="4" w:color="FF0000"/>
          <w:bottom w:val="single" w:sz="12" w:space="1" w:color="FF0000"/>
          <w:right w:val="single" w:sz="12" w:space="4" w:color="FF0000"/>
        </w:pBdr>
        <w:spacing w:after="0"/>
        <w:rPr>
          <w:rFonts w:cs="Arial"/>
          <w:b/>
          <w:bCs/>
          <w:color w:val="FF0000"/>
        </w:rPr>
      </w:pPr>
      <w:r w:rsidRPr="0047607C">
        <w:rPr>
          <w:rFonts w:cs="Arial"/>
          <w:b/>
          <w:bCs/>
          <w:color w:val="FF0000"/>
        </w:rPr>
        <w:t xml:space="preserve">LE CMT COMPORTERA </w:t>
      </w:r>
      <w:r w:rsidRPr="0047607C">
        <w:rPr>
          <w:rFonts w:cs="Arial"/>
          <w:b/>
          <w:bCs/>
          <w:color w:val="FF0000"/>
          <w:u w:val="single"/>
        </w:rPr>
        <w:t>AU MAXIMUM</w:t>
      </w:r>
      <w:r w:rsidRPr="0047607C">
        <w:rPr>
          <w:rFonts w:cs="Arial"/>
          <w:b/>
          <w:bCs/>
          <w:color w:val="FF0000"/>
        </w:rPr>
        <w:t xml:space="preserve"> </w:t>
      </w:r>
      <w:r w:rsidR="00304E3B">
        <w:rPr>
          <w:rFonts w:cs="Arial"/>
          <w:b/>
          <w:bCs/>
          <w:color w:val="FF0000"/>
        </w:rPr>
        <w:t>1</w:t>
      </w:r>
      <w:r w:rsidR="00FE7528">
        <w:rPr>
          <w:rFonts w:cs="Arial"/>
          <w:b/>
          <w:bCs/>
          <w:color w:val="FF0000"/>
        </w:rPr>
        <w:t>8</w:t>
      </w:r>
      <w:r w:rsidRPr="0047607C">
        <w:rPr>
          <w:rFonts w:cs="Arial"/>
          <w:b/>
          <w:bCs/>
          <w:color w:val="FF0000"/>
        </w:rPr>
        <w:t xml:space="preserve"> PAGES</w:t>
      </w:r>
      <w:r w:rsidR="006C11FC" w:rsidRPr="0047607C">
        <w:rPr>
          <w:rFonts w:cs="Arial"/>
          <w:b/>
          <w:bCs/>
          <w:color w:val="FF0000"/>
        </w:rPr>
        <w:t xml:space="preserve"> RECTO</w:t>
      </w:r>
      <w:r w:rsidRPr="0047607C">
        <w:rPr>
          <w:rFonts w:cs="Arial"/>
          <w:b/>
          <w:bCs/>
          <w:color w:val="FF0000"/>
        </w:rPr>
        <w:t xml:space="preserve"> </w:t>
      </w:r>
      <w:r w:rsidR="00144BD1" w:rsidRPr="0047607C">
        <w:rPr>
          <w:rFonts w:cs="Arial"/>
          <w:b/>
          <w:bCs/>
          <w:color w:val="FF0000"/>
        </w:rPr>
        <w:t xml:space="preserve">(HORS </w:t>
      </w:r>
      <w:r w:rsidRPr="0047607C">
        <w:rPr>
          <w:rFonts w:cs="Arial"/>
          <w:b/>
          <w:bCs/>
          <w:color w:val="FF0000"/>
        </w:rPr>
        <w:t>ANNEXES</w:t>
      </w:r>
      <w:r w:rsidR="00144BD1" w:rsidRPr="0047607C">
        <w:rPr>
          <w:rFonts w:cs="Arial"/>
          <w:b/>
          <w:bCs/>
          <w:color w:val="FF0000"/>
        </w:rPr>
        <w:t>)</w:t>
      </w:r>
      <w:r w:rsidR="00AF5295" w:rsidRPr="0047607C">
        <w:rPr>
          <w:rFonts w:cs="Arial"/>
          <w:b/>
          <w:bCs/>
          <w:color w:val="FF0000"/>
        </w:rPr>
        <w:t xml:space="preserve"> </w:t>
      </w:r>
      <w:r w:rsidR="00FF6681">
        <w:rPr>
          <w:rFonts w:cs="Arial"/>
          <w:b/>
          <w:bCs/>
          <w:color w:val="FF0000"/>
        </w:rPr>
        <w:t>pour 1 lot</w:t>
      </w:r>
      <w:r w:rsidR="00791AC3">
        <w:rPr>
          <w:rFonts w:cs="Arial"/>
          <w:b/>
          <w:bCs/>
          <w:color w:val="FF0000"/>
        </w:rPr>
        <w:t>. La page de préambule et les énoncés explicatifs peuvent être supprimés pour plus de place et clarté.</w:t>
      </w:r>
    </w:p>
    <w:p w:rsidR="0082783D" w:rsidRPr="0047607C" w:rsidRDefault="0082783D" w:rsidP="00D2301C">
      <w:pPr>
        <w:pBdr>
          <w:top w:val="single" w:sz="12" w:space="1" w:color="FF0000"/>
          <w:left w:val="single" w:sz="12" w:space="4" w:color="FF0000"/>
          <w:bottom w:val="single" w:sz="12" w:space="1" w:color="FF0000"/>
          <w:right w:val="single" w:sz="12" w:space="4" w:color="FF0000"/>
        </w:pBdr>
        <w:spacing w:after="0"/>
        <w:rPr>
          <w:rFonts w:cs="Arial"/>
          <w:b/>
          <w:bCs/>
          <w:color w:val="FF0000"/>
        </w:rPr>
      </w:pPr>
    </w:p>
    <w:p w:rsidR="0082205A" w:rsidRDefault="0082205A" w:rsidP="00D2301C">
      <w:pPr>
        <w:pBdr>
          <w:top w:val="single" w:sz="12" w:space="1" w:color="FF0000"/>
          <w:left w:val="single" w:sz="12" w:space="4" w:color="FF0000"/>
          <w:bottom w:val="single" w:sz="12" w:space="1" w:color="FF0000"/>
          <w:right w:val="single" w:sz="12" w:space="4" w:color="FF0000"/>
        </w:pBdr>
        <w:spacing w:after="0"/>
        <w:rPr>
          <w:rFonts w:cs="Arial"/>
          <w:b/>
          <w:bCs/>
          <w:color w:val="FF0000"/>
        </w:rPr>
      </w:pPr>
      <w:r w:rsidRPr="0047607C">
        <w:rPr>
          <w:rFonts w:cs="Arial"/>
          <w:b/>
          <w:bCs/>
          <w:color w:val="FF0000"/>
          <w:u w:val="single"/>
        </w:rPr>
        <w:t>Seuls les documents demandés dans le présent CMT peuvent figurer en « annexe »,</w:t>
      </w:r>
      <w:r w:rsidRPr="0047607C">
        <w:rPr>
          <w:rFonts w:cs="Arial"/>
          <w:b/>
          <w:bCs/>
          <w:color w:val="FF0000"/>
        </w:rPr>
        <w:t xml:space="preserve"> </w:t>
      </w:r>
      <w:r w:rsidR="00D2301C" w:rsidRPr="0047607C">
        <w:rPr>
          <w:rFonts w:cs="Arial"/>
          <w:b/>
          <w:bCs/>
          <w:color w:val="FF0000"/>
        </w:rPr>
        <w:t>tout autre document ne sera pas analysé.</w:t>
      </w:r>
      <w:r w:rsidR="006C11FC" w:rsidRPr="0047607C">
        <w:rPr>
          <w:rFonts w:cs="Arial"/>
          <w:b/>
          <w:bCs/>
          <w:color w:val="FF0000"/>
        </w:rPr>
        <w:t xml:space="preserve"> Une annexe ne peut en aucun cas se substituer à la réponse à apporter dans le CMT. Elle vient en complément.</w:t>
      </w:r>
      <w:r w:rsidR="006D291D" w:rsidRPr="0047607C">
        <w:rPr>
          <w:rFonts w:cs="Arial"/>
          <w:b/>
          <w:bCs/>
          <w:color w:val="FF0000"/>
        </w:rPr>
        <w:t xml:space="preserve"> Seul l’article 3 peut être complété par des annexes.</w:t>
      </w:r>
    </w:p>
    <w:p w:rsidR="0082783D" w:rsidRPr="0047607C" w:rsidRDefault="0082783D" w:rsidP="00D2301C">
      <w:pPr>
        <w:pBdr>
          <w:top w:val="single" w:sz="12" w:space="1" w:color="FF0000"/>
          <w:left w:val="single" w:sz="12" w:space="4" w:color="FF0000"/>
          <w:bottom w:val="single" w:sz="12" w:space="1" w:color="FF0000"/>
          <w:right w:val="single" w:sz="12" w:space="4" w:color="FF0000"/>
        </w:pBdr>
        <w:spacing w:after="0"/>
        <w:rPr>
          <w:rFonts w:cs="Arial"/>
          <w:b/>
          <w:bCs/>
          <w:color w:val="FF0000"/>
        </w:rPr>
      </w:pPr>
    </w:p>
    <w:p w:rsidR="00E675A9" w:rsidRPr="0047607C" w:rsidRDefault="00E675A9" w:rsidP="005B31EA">
      <w:pPr>
        <w:rPr>
          <w:rFonts w:cs="Arial"/>
        </w:rPr>
      </w:pPr>
    </w:p>
    <w:p w:rsidR="00A55647" w:rsidRDefault="00A55647" w:rsidP="00A55647">
      <w:pPr>
        <w:rPr>
          <w:rFonts w:cs="Arial"/>
          <w:b/>
          <w:kern w:val="2"/>
        </w:rPr>
      </w:pPr>
      <w:r>
        <w:rPr>
          <w:rFonts w:cs="Arial"/>
          <w:b/>
        </w:rPr>
        <w:t>Les candidats peuvent présenter 1 CMT pour plusieurs lots. Si les prestations seront réalisées par des agences différentes, ils doivent alors adapter leur réponse (effectifs, moyens…) pour chaque lot.</w:t>
      </w:r>
      <w:r w:rsidR="00156E02">
        <w:rPr>
          <w:rFonts w:cs="Arial"/>
          <w:b/>
        </w:rPr>
        <w:t xml:space="preserve"> </w:t>
      </w:r>
      <w:r w:rsidR="00156E02" w:rsidRPr="00156E02">
        <w:rPr>
          <w:rFonts w:cs="Arial"/>
        </w:rPr>
        <w:t>(</w:t>
      </w:r>
      <w:r w:rsidR="00156E02">
        <w:rPr>
          <w:rFonts w:cs="Arial"/>
        </w:rPr>
        <w:t>Les duplications du point 1</w:t>
      </w:r>
      <w:r w:rsidR="00156E02" w:rsidRPr="00156E02">
        <w:rPr>
          <w:rFonts w:cs="Arial"/>
        </w:rPr>
        <w:t xml:space="preserve"> pour chaque lot ne seront pas comptabilisées dans le nombre total de pages.</w:t>
      </w:r>
      <w:r w:rsidR="00156E02">
        <w:rPr>
          <w:rFonts w:cs="Arial"/>
        </w:rPr>
        <w:t xml:space="preserve"> Permettant de donner les moyens humains propres à chaque lot sans impacter le nombre de pages</w:t>
      </w:r>
      <w:r w:rsidR="00156E02" w:rsidRPr="00156E02">
        <w:rPr>
          <w:rFonts w:cs="Arial"/>
        </w:rPr>
        <w:t>)</w:t>
      </w:r>
    </w:p>
    <w:p w:rsidR="009676B0" w:rsidRDefault="009676B0" w:rsidP="005B31EA">
      <w:pPr>
        <w:rPr>
          <w:rFonts w:cs="Arial"/>
          <w:b/>
        </w:rPr>
      </w:pPr>
    </w:p>
    <w:p w:rsidR="009676B0" w:rsidRDefault="009676B0">
      <w:pPr>
        <w:suppressAutoHyphens w:val="0"/>
        <w:spacing w:after="0" w:line="240" w:lineRule="auto"/>
        <w:jc w:val="left"/>
        <w:rPr>
          <w:rFonts w:cs="Arial"/>
          <w:b/>
        </w:rPr>
      </w:pPr>
      <w:r>
        <w:rPr>
          <w:rFonts w:cs="Arial"/>
          <w:b/>
        </w:rPr>
        <w:br w:type="page"/>
      </w:r>
    </w:p>
    <w:p w:rsidR="00CA3C8D" w:rsidRDefault="00CA3C8D" w:rsidP="00D3299C">
      <w:pPr>
        <w:pStyle w:val="Titre2"/>
        <w:numPr>
          <w:ilvl w:val="0"/>
          <w:numId w:val="0"/>
        </w:numPr>
        <w:ind w:left="1135" w:hanging="1135"/>
        <w:rPr>
          <w:rFonts w:ascii="Arial" w:hAnsi="Arial" w:cs="Arial"/>
        </w:rPr>
        <w:sectPr w:rsidR="00CA3C8D" w:rsidSect="00CB2FF9">
          <w:footerReference w:type="default" r:id="rId9"/>
          <w:footerReference w:type="first" r:id="rId10"/>
          <w:pgSz w:w="11906" w:h="16838" w:code="9"/>
          <w:pgMar w:top="709" w:right="720" w:bottom="720" w:left="720" w:header="720" w:footer="567" w:gutter="0"/>
          <w:cols w:space="720"/>
          <w:titlePg/>
          <w:docGrid w:linePitch="312" w:charSpace="1842"/>
        </w:sectPr>
      </w:pPr>
    </w:p>
    <w:p w:rsidR="00CB2FF9" w:rsidRDefault="00CB2FF9" w:rsidP="00CB2FF9">
      <w:pPr>
        <w:pStyle w:val="Titre2"/>
        <w:rPr>
          <w:rFonts w:ascii="Arial" w:hAnsi="Arial" w:cs="Arial"/>
        </w:rPr>
      </w:pPr>
      <w:r>
        <w:rPr>
          <w:rFonts w:ascii="Arial" w:hAnsi="Arial" w:cs="Arial"/>
        </w:rPr>
        <w:lastRenderedPageBreak/>
        <w:t>Compréhension générale du besoin et qualité d</w:t>
      </w:r>
      <w:r w:rsidR="00013B41">
        <w:rPr>
          <w:rFonts w:ascii="Arial" w:hAnsi="Arial" w:cs="Arial"/>
        </w:rPr>
        <w:t>e l’organisation mise en œuvre</w:t>
      </w:r>
    </w:p>
    <w:p w:rsidR="00CB2FF9" w:rsidRDefault="00CB2FF9" w:rsidP="00CB2FF9">
      <w:pPr>
        <w:rPr>
          <w:rFonts w:eastAsia="font407" w:cs="Arial"/>
          <w:bCs/>
          <w:i/>
          <w:iCs/>
          <w:color w:val="000000"/>
          <w:szCs w:val="20"/>
          <w:u w:val="single"/>
        </w:rPr>
      </w:pPr>
      <w:r w:rsidRPr="0047607C">
        <w:rPr>
          <w:rFonts w:eastAsia="font407" w:cs="Arial"/>
          <w:bCs/>
          <w:i/>
          <w:iCs/>
          <w:color w:val="000000"/>
          <w:szCs w:val="20"/>
        </w:rPr>
        <w:t xml:space="preserve">Sur ce point, </w:t>
      </w:r>
      <w:r w:rsidRPr="00054813">
        <w:rPr>
          <w:rFonts w:eastAsia="font407" w:cs="Arial"/>
          <w:bCs/>
          <w:i/>
          <w:iCs/>
          <w:color w:val="000000"/>
          <w:szCs w:val="20"/>
        </w:rPr>
        <w:t>nos attentes portent :</w:t>
      </w:r>
    </w:p>
    <w:p w:rsidR="00CB2FF9" w:rsidRPr="00001621" w:rsidRDefault="00CB2FF9" w:rsidP="00CB2FF9">
      <w:pPr>
        <w:pStyle w:val="Paragraphedeliste"/>
        <w:numPr>
          <w:ilvl w:val="0"/>
          <w:numId w:val="8"/>
        </w:numPr>
        <w:rPr>
          <w:rFonts w:eastAsia="font407" w:cs="Arial"/>
          <w:bCs/>
          <w:i/>
          <w:iCs/>
          <w:color w:val="000000"/>
          <w:szCs w:val="20"/>
        </w:rPr>
      </w:pPr>
      <w:r w:rsidRPr="00CB2FF9">
        <w:rPr>
          <w:i/>
        </w:rPr>
        <w:t xml:space="preserve">La compréhension des enjeux et des objectifs de l’accord-cadre </w:t>
      </w:r>
    </w:p>
    <w:p w:rsidR="00001621" w:rsidRPr="00CB2FF9" w:rsidRDefault="00001621" w:rsidP="00001621">
      <w:pPr>
        <w:pStyle w:val="Paragraphedeliste"/>
        <w:numPr>
          <w:ilvl w:val="0"/>
          <w:numId w:val="8"/>
        </w:numPr>
        <w:rPr>
          <w:rFonts w:eastAsia="font407" w:cs="Arial"/>
          <w:bCs/>
          <w:i/>
          <w:iCs/>
          <w:color w:val="000000"/>
          <w:szCs w:val="20"/>
        </w:rPr>
      </w:pPr>
      <w:r w:rsidRPr="00001621">
        <w:rPr>
          <w:rFonts w:eastAsia="font407" w:cs="Arial"/>
          <w:bCs/>
          <w:i/>
          <w:iCs/>
          <w:color w:val="000000"/>
          <w:szCs w:val="20"/>
        </w:rPr>
        <w:t>Description de l'organisation mise en place au niveau de l'accord-cadre</w:t>
      </w:r>
    </w:p>
    <w:p w:rsidR="00CB2FF9" w:rsidRPr="00CB2FF9" w:rsidRDefault="00CB2FF9" w:rsidP="00CB2FF9">
      <w:pPr>
        <w:pStyle w:val="Paragraphedeliste"/>
        <w:numPr>
          <w:ilvl w:val="0"/>
          <w:numId w:val="8"/>
        </w:numPr>
        <w:rPr>
          <w:rFonts w:eastAsia="font407" w:cs="Arial"/>
          <w:bCs/>
          <w:i/>
          <w:iCs/>
          <w:color w:val="000000"/>
          <w:szCs w:val="20"/>
        </w:rPr>
      </w:pPr>
      <w:r w:rsidRPr="00CB2FF9">
        <w:rPr>
          <w:i/>
        </w:rPr>
        <w:t xml:space="preserve">Les modalités de pilotage de projet (mobilisation et affectation des ressources, organisation mode projet, garantie du maintien en compétences de ses ressources sur la durée du marché, capacité à absorber les pics de charges) </w:t>
      </w:r>
    </w:p>
    <w:p w:rsidR="00CB2FF9" w:rsidRPr="00CB2FF9" w:rsidRDefault="00CB2FF9" w:rsidP="00CB2FF9">
      <w:pPr>
        <w:pStyle w:val="Paragraphedeliste"/>
        <w:numPr>
          <w:ilvl w:val="0"/>
          <w:numId w:val="8"/>
        </w:numPr>
        <w:rPr>
          <w:rFonts w:eastAsia="font407" w:cs="Arial"/>
          <w:bCs/>
          <w:i/>
          <w:iCs/>
          <w:color w:val="000000"/>
          <w:szCs w:val="20"/>
        </w:rPr>
      </w:pPr>
      <w:r w:rsidRPr="00CB2FF9">
        <w:rPr>
          <w:i/>
        </w:rPr>
        <w:t xml:space="preserve">Les modalités de suivi de l’accord-cadre et des bons de commande </w:t>
      </w:r>
    </w:p>
    <w:p w:rsidR="00CB2FF9" w:rsidRPr="00CB2FF9" w:rsidRDefault="00CB2FF9" w:rsidP="00CB2FF9">
      <w:pPr>
        <w:pStyle w:val="Paragraphedeliste"/>
        <w:numPr>
          <w:ilvl w:val="0"/>
          <w:numId w:val="8"/>
        </w:numPr>
        <w:rPr>
          <w:rFonts w:eastAsia="font407" w:cs="Arial"/>
          <w:bCs/>
          <w:i/>
          <w:iCs/>
          <w:color w:val="000000"/>
          <w:szCs w:val="20"/>
        </w:rPr>
      </w:pPr>
      <w:r w:rsidRPr="00CB2FF9">
        <w:rPr>
          <w:i/>
        </w:rPr>
        <w:t>Les critères permettant de justifier l’impossibilité de répondre à une sollicitation</w:t>
      </w:r>
    </w:p>
    <w:p w:rsidR="00CB2FF9" w:rsidRPr="00CB2FF9" w:rsidRDefault="00CB2FF9" w:rsidP="00CB2FF9">
      <w:pPr>
        <w:pStyle w:val="Paragraphedeliste"/>
        <w:numPr>
          <w:ilvl w:val="0"/>
          <w:numId w:val="8"/>
        </w:numPr>
        <w:rPr>
          <w:rFonts w:eastAsia="font407" w:cs="Arial"/>
          <w:bCs/>
          <w:i/>
          <w:iCs/>
          <w:color w:val="000000"/>
          <w:szCs w:val="20"/>
        </w:rPr>
      </w:pPr>
      <w:r w:rsidRPr="00CB2FF9">
        <w:rPr>
          <w:rFonts w:eastAsia="font407" w:cs="Arial"/>
          <w:bCs/>
          <w:i/>
          <w:iCs/>
          <w:color w:val="000000"/>
          <w:szCs w:val="20"/>
          <w:u w:val="single"/>
        </w:rPr>
        <w:t>Sur les moyens matériel, numériques et outils</w:t>
      </w:r>
      <w:r w:rsidRPr="00CB2FF9">
        <w:rPr>
          <w:rFonts w:eastAsia="font407" w:cs="Arial"/>
          <w:bCs/>
          <w:i/>
          <w:iCs/>
          <w:color w:val="000000"/>
          <w:szCs w:val="20"/>
        </w:rPr>
        <w:t xml:space="preserve"> liés : à la communication avec les services, au recensement du matériel, à la programmation et au suivi des interventions, à la capacité du candidat à établir un rapport annuel (tel que défini en annexe au CCAP). </w:t>
      </w:r>
    </w:p>
    <w:p w:rsidR="00CB2FF9" w:rsidRPr="00CB2FF9" w:rsidRDefault="00CB2FF9" w:rsidP="00CB2FF9">
      <w:pPr>
        <w:pStyle w:val="Paragraphedeliste"/>
        <w:numPr>
          <w:ilvl w:val="0"/>
          <w:numId w:val="8"/>
        </w:numPr>
        <w:rPr>
          <w:rFonts w:eastAsia="font407" w:cs="Arial"/>
          <w:bCs/>
          <w:i/>
          <w:iCs/>
          <w:color w:val="000000"/>
          <w:szCs w:val="20"/>
        </w:rPr>
      </w:pPr>
      <w:r w:rsidRPr="00CB2FF9">
        <w:rPr>
          <w:rFonts w:eastAsia="font407" w:cs="Arial"/>
          <w:bCs/>
          <w:i/>
          <w:iCs/>
          <w:color w:val="000000"/>
          <w:szCs w:val="20"/>
        </w:rPr>
        <w:t>L’interaction et la méthodologie des moyens humains en interne et avec les services bénéficiaires permettant une bonne communication.</w:t>
      </w:r>
    </w:p>
    <w:p w:rsidR="00CB2FF9" w:rsidRPr="0047607C" w:rsidRDefault="00CB2FF9" w:rsidP="00CB2FF9">
      <w:pPr>
        <w:rPr>
          <w:rFonts w:eastAsia="font407" w:cs="Arial"/>
          <w:bCs/>
          <w:i/>
          <w:iCs/>
          <w:color w:val="FF0000"/>
          <w:szCs w:val="20"/>
        </w:rPr>
      </w:pPr>
      <w:r w:rsidRPr="0047607C">
        <w:rPr>
          <w:rFonts w:eastAsia="font407" w:cs="Arial"/>
          <w:bCs/>
          <w:i/>
          <w:iCs/>
          <w:color w:val="FF0000"/>
          <w:szCs w:val="20"/>
        </w:rPr>
        <w:t>A joindre en annexe : des exemples de fiche d’intervention, d’impression d’écran si le titulaire dispose d’un outil de suivi informatique (il précisera si un accès est possible pour les services et quelle arborescence peut être mise en place au regard des spécificités de l’accord-cadre), ou tout autre document de suivi.</w:t>
      </w:r>
    </w:p>
    <w:p w:rsidR="0027629D" w:rsidRDefault="0027629D" w:rsidP="0027629D">
      <w:pPr>
        <w:rPr>
          <w:rFonts w:cs="Arial"/>
          <w:b/>
          <w:bCs/>
          <w:u w:val="single"/>
        </w:rPr>
      </w:pPr>
    </w:p>
    <w:p w:rsidR="0027629D" w:rsidRPr="005026D7" w:rsidRDefault="0027629D" w:rsidP="0027629D">
      <w:pPr>
        <w:tabs>
          <w:tab w:val="left" w:pos="2055"/>
        </w:tabs>
        <w:rPr>
          <w:bCs/>
          <w:color w:val="FF0000"/>
        </w:rPr>
      </w:pPr>
      <w:r>
        <w:rPr>
          <w:bCs/>
          <w:i/>
          <w:color w:val="FF0000"/>
        </w:rPr>
        <w:t>* Les tableaux « gestionnaire administratif » et « responsable technique » peuvent</w:t>
      </w:r>
      <w:r w:rsidRPr="00F61D2D">
        <w:rPr>
          <w:bCs/>
          <w:i/>
          <w:color w:val="FF0000"/>
        </w:rPr>
        <w:t xml:space="preserve"> être dupliqué</w:t>
      </w:r>
      <w:r>
        <w:rPr>
          <w:bCs/>
          <w:i/>
          <w:color w:val="FF0000"/>
        </w:rPr>
        <w:t>s</w:t>
      </w:r>
      <w:r w:rsidRPr="00F61D2D">
        <w:rPr>
          <w:bCs/>
          <w:i/>
          <w:color w:val="FF0000"/>
        </w:rPr>
        <w:t xml:space="preserve"> autant de fois que nécessaire si le candidat répond à plusieurs lots pour lesquels les prestations seront réalisées par des agences différentes. </w:t>
      </w:r>
      <w:r>
        <w:rPr>
          <w:bCs/>
          <w:color w:val="FF0000"/>
        </w:rPr>
        <w:t xml:space="preserve">Les duplications </w:t>
      </w:r>
      <w:r w:rsidRPr="005026D7">
        <w:rPr>
          <w:bCs/>
          <w:color w:val="FF0000"/>
        </w:rPr>
        <w:t>pour chaque lot</w:t>
      </w:r>
      <w:r>
        <w:rPr>
          <w:bCs/>
          <w:color w:val="FF0000"/>
        </w:rPr>
        <w:t xml:space="preserve"> supplémentaire</w:t>
      </w:r>
      <w:r w:rsidRPr="005026D7">
        <w:rPr>
          <w:bCs/>
          <w:color w:val="FF0000"/>
        </w:rPr>
        <w:t xml:space="preserve"> ne seront pas comptabilisées dans le nombre total de pages.</w:t>
      </w:r>
      <w:r>
        <w:rPr>
          <w:bCs/>
          <w:color w:val="FF0000"/>
        </w:rPr>
        <w:t xml:space="preserve"> </w:t>
      </w:r>
      <w:r>
        <w:rPr>
          <w:rFonts w:cs="Arial"/>
        </w:rPr>
        <w:t>Permettant de donner les moyens humains propres à chaque lot sans impacter le nombre de pages</w:t>
      </w:r>
    </w:p>
    <w:p w:rsidR="0027629D" w:rsidRPr="0047607C" w:rsidRDefault="0027629D" w:rsidP="0027629D">
      <w:pPr>
        <w:rPr>
          <w:rFonts w:cs="Arial"/>
          <w:b/>
          <w:bCs/>
          <w:u w:val="single"/>
        </w:rPr>
      </w:pPr>
      <w:r w:rsidRPr="0047607C">
        <w:rPr>
          <w:rFonts w:cs="Arial"/>
          <w:b/>
          <w:bCs/>
          <w:u w:val="single"/>
        </w:rPr>
        <w:t xml:space="preserve">Le responsable du marché </w:t>
      </w:r>
      <w:r>
        <w:rPr>
          <w:rFonts w:cs="Arial"/>
          <w:bCs/>
          <w:u w:val="single"/>
        </w:rPr>
        <w:t>(1 seul responsable marché)</w:t>
      </w:r>
      <w:r w:rsidRPr="0047607C">
        <w:rPr>
          <w:rFonts w:cs="Arial"/>
        </w:rPr>
        <w:t> :</w:t>
      </w:r>
    </w:p>
    <w:tbl>
      <w:tblPr>
        <w:tblStyle w:val="Grilledutableau"/>
        <w:tblW w:w="10740" w:type="dxa"/>
        <w:tblLook w:val="04A0" w:firstRow="1" w:lastRow="0" w:firstColumn="1" w:lastColumn="0" w:noHBand="0" w:noVBand="1"/>
      </w:tblPr>
      <w:tblGrid>
        <w:gridCol w:w="2660"/>
        <w:gridCol w:w="2693"/>
        <w:gridCol w:w="2126"/>
        <w:gridCol w:w="3261"/>
      </w:tblGrid>
      <w:tr w:rsidR="0027629D" w:rsidRPr="0047607C" w:rsidTr="008E3F7F">
        <w:tc>
          <w:tcPr>
            <w:tcW w:w="2660"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Nom / Prénom</w:t>
            </w:r>
          </w:p>
        </w:tc>
        <w:tc>
          <w:tcPr>
            <w:tcW w:w="2693"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Fonction</w:t>
            </w:r>
          </w:p>
        </w:tc>
        <w:tc>
          <w:tcPr>
            <w:tcW w:w="2126"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Téléphone</w:t>
            </w:r>
          </w:p>
        </w:tc>
        <w:tc>
          <w:tcPr>
            <w:tcW w:w="3261"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E-mail</w:t>
            </w:r>
          </w:p>
        </w:tc>
      </w:tr>
      <w:tr w:rsidR="0027629D" w:rsidRPr="0047607C" w:rsidTr="008E3F7F">
        <w:trPr>
          <w:trHeight w:val="550"/>
        </w:trPr>
        <w:tc>
          <w:tcPr>
            <w:tcW w:w="2660" w:type="dxa"/>
          </w:tcPr>
          <w:p w:rsidR="0027629D" w:rsidRPr="0047607C" w:rsidRDefault="0027629D" w:rsidP="008E3F7F">
            <w:pPr>
              <w:tabs>
                <w:tab w:val="left" w:pos="2055"/>
              </w:tabs>
              <w:spacing w:before="120" w:after="0" w:line="240" w:lineRule="auto"/>
              <w:rPr>
                <w:rFonts w:cs="Arial"/>
              </w:rPr>
            </w:pPr>
          </w:p>
        </w:tc>
        <w:tc>
          <w:tcPr>
            <w:tcW w:w="2693" w:type="dxa"/>
          </w:tcPr>
          <w:p w:rsidR="0027629D" w:rsidRPr="0047607C" w:rsidRDefault="0027629D" w:rsidP="008E3F7F">
            <w:pPr>
              <w:tabs>
                <w:tab w:val="left" w:pos="2055"/>
              </w:tabs>
              <w:spacing w:before="120" w:after="0" w:line="240" w:lineRule="auto"/>
              <w:rPr>
                <w:rFonts w:cs="Arial"/>
              </w:rPr>
            </w:pPr>
          </w:p>
        </w:tc>
        <w:tc>
          <w:tcPr>
            <w:tcW w:w="2126" w:type="dxa"/>
          </w:tcPr>
          <w:p w:rsidR="0027629D" w:rsidRPr="0047607C" w:rsidRDefault="0027629D" w:rsidP="008E3F7F">
            <w:pPr>
              <w:tabs>
                <w:tab w:val="left" w:pos="2055"/>
              </w:tabs>
              <w:spacing w:before="120" w:after="0" w:line="240" w:lineRule="auto"/>
              <w:rPr>
                <w:rFonts w:cs="Arial"/>
              </w:rPr>
            </w:pPr>
          </w:p>
        </w:tc>
        <w:tc>
          <w:tcPr>
            <w:tcW w:w="3261" w:type="dxa"/>
          </w:tcPr>
          <w:p w:rsidR="0027629D" w:rsidRPr="0047607C" w:rsidRDefault="0027629D" w:rsidP="008E3F7F">
            <w:pPr>
              <w:tabs>
                <w:tab w:val="left" w:pos="2055"/>
              </w:tabs>
              <w:spacing w:before="120" w:after="0" w:line="240" w:lineRule="auto"/>
              <w:rPr>
                <w:rFonts w:cs="Arial"/>
              </w:rPr>
            </w:pPr>
          </w:p>
        </w:tc>
      </w:tr>
    </w:tbl>
    <w:p w:rsidR="0027629D" w:rsidRPr="0047607C" w:rsidRDefault="0027629D" w:rsidP="0027629D">
      <w:pPr>
        <w:tabs>
          <w:tab w:val="left" w:pos="2055"/>
        </w:tabs>
        <w:spacing w:after="0"/>
        <w:rPr>
          <w:rFonts w:cs="Arial"/>
        </w:rPr>
      </w:pPr>
    </w:p>
    <w:p w:rsidR="0027629D" w:rsidRPr="0047607C" w:rsidRDefault="0027629D" w:rsidP="0027629D">
      <w:pPr>
        <w:tabs>
          <w:tab w:val="left" w:pos="2055"/>
        </w:tabs>
        <w:spacing w:after="0"/>
        <w:rPr>
          <w:rFonts w:cs="Arial"/>
        </w:rPr>
      </w:pPr>
      <w:r w:rsidRPr="0047607C">
        <w:rPr>
          <w:rFonts w:cs="Arial"/>
        </w:rPr>
        <w:t xml:space="preserve">Si différent, </w:t>
      </w:r>
    </w:p>
    <w:p w:rsidR="0027629D" w:rsidRPr="0047607C" w:rsidRDefault="0027629D" w:rsidP="0027629D">
      <w:pPr>
        <w:tabs>
          <w:tab w:val="left" w:pos="2055"/>
        </w:tabs>
        <w:rPr>
          <w:rFonts w:cs="Arial"/>
        </w:rPr>
      </w:pPr>
      <w:r w:rsidRPr="0047607C">
        <w:rPr>
          <w:rFonts w:cs="Arial"/>
          <w:b/>
          <w:bCs/>
          <w:u w:val="single"/>
        </w:rPr>
        <w:t>Le gestionnaire administratif</w:t>
      </w:r>
      <w:r w:rsidRPr="0047607C">
        <w:rPr>
          <w:rFonts w:cs="Arial"/>
        </w:rPr>
        <w:t xml:space="preserve"> (Commandes / Facturation) </w:t>
      </w:r>
      <w:r>
        <w:rPr>
          <w:rFonts w:cs="Arial"/>
        </w:rPr>
        <w:t>*</w:t>
      </w:r>
    </w:p>
    <w:tbl>
      <w:tblPr>
        <w:tblStyle w:val="Grilledutableau"/>
        <w:tblW w:w="10740" w:type="dxa"/>
        <w:tblLook w:val="04A0" w:firstRow="1" w:lastRow="0" w:firstColumn="1" w:lastColumn="0" w:noHBand="0" w:noVBand="1"/>
      </w:tblPr>
      <w:tblGrid>
        <w:gridCol w:w="2660"/>
        <w:gridCol w:w="2268"/>
        <w:gridCol w:w="1701"/>
        <w:gridCol w:w="2693"/>
        <w:gridCol w:w="1418"/>
      </w:tblGrid>
      <w:tr w:rsidR="0027629D" w:rsidRPr="0047607C" w:rsidTr="008E3F7F">
        <w:tc>
          <w:tcPr>
            <w:tcW w:w="2660"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Nom / Prénom</w:t>
            </w:r>
          </w:p>
        </w:tc>
        <w:tc>
          <w:tcPr>
            <w:tcW w:w="2268"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Fonction</w:t>
            </w:r>
          </w:p>
        </w:tc>
        <w:tc>
          <w:tcPr>
            <w:tcW w:w="1701"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Téléphone</w:t>
            </w:r>
          </w:p>
        </w:tc>
        <w:tc>
          <w:tcPr>
            <w:tcW w:w="2693"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E-mail</w:t>
            </w:r>
          </w:p>
        </w:tc>
        <w:tc>
          <w:tcPr>
            <w:tcW w:w="1418"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Lot concerné</w:t>
            </w:r>
          </w:p>
        </w:tc>
      </w:tr>
      <w:tr w:rsidR="0027629D" w:rsidRPr="0047607C" w:rsidTr="008E3F7F">
        <w:trPr>
          <w:trHeight w:val="550"/>
        </w:trPr>
        <w:tc>
          <w:tcPr>
            <w:tcW w:w="2660" w:type="dxa"/>
          </w:tcPr>
          <w:p w:rsidR="0027629D" w:rsidRPr="0047607C" w:rsidRDefault="0027629D" w:rsidP="008E3F7F">
            <w:pPr>
              <w:tabs>
                <w:tab w:val="left" w:pos="2055"/>
              </w:tabs>
              <w:spacing w:before="120" w:after="0"/>
              <w:rPr>
                <w:rFonts w:cs="Arial"/>
              </w:rPr>
            </w:pPr>
          </w:p>
        </w:tc>
        <w:tc>
          <w:tcPr>
            <w:tcW w:w="2268" w:type="dxa"/>
          </w:tcPr>
          <w:p w:rsidR="0027629D" w:rsidRPr="0047607C" w:rsidRDefault="0027629D" w:rsidP="008E3F7F">
            <w:pPr>
              <w:tabs>
                <w:tab w:val="left" w:pos="2055"/>
              </w:tabs>
              <w:spacing w:before="120" w:after="0"/>
              <w:rPr>
                <w:rFonts w:cs="Arial"/>
              </w:rPr>
            </w:pPr>
          </w:p>
        </w:tc>
        <w:tc>
          <w:tcPr>
            <w:tcW w:w="1701" w:type="dxa"/>
          </w:tcPr>
          <w:p w:rsidR="0027629D" w:rsidRPr="0047607C" w:rsidRDefault="0027629D" w:rsidP="008E3F7F">
            <w:pPr>
              <w:tabs>
                <w:tab w:val="left" w:pos="2055"/>
              </w:tabs>
              <w:spacing w:before="120" w:after="0"/>
              <w:rPr>
                <w:rFonts w:cs="Arial"/>
              </w:rPr>
            </w:pPr>
          </w:p>
        </w:tc>
        <w:tc>
          <w:tcPr>
            <w:tcW w:w="2693" w:type="dxa"/>
          </w:tcPr>
          <w:p w:rsidR="0027629D" w:rsidRPr="0047607C" w:rsidRDefault="0027629D" w:rsidP="008E3F7F">
            <w:pPr>
              <w:tabs>
                <w:tab w:val="left" w:pos="2055"/>
              </w:tabs>
              <w:spacing w:before="120" w:after="0"/>
              <w:rPr>
                <w:rFonts w:cs="Arial"/>
              </w:rPr>
            </w:pPr>
          </w:p>
        </w:tc>
        <w:tc>
          <w:tcPr>
            <w:tcW w:w="1418" w:type="dxa"/>
          </w:tcPr>
          <w:p w:rsidR="0027629D" w:rsidRPr="0047607C" w:rsidRDefault="0027629D" w:rsidP="008E3F7F">
            <w:pPr>
              <w:tabs>
                <w:tab w:val="left" w:pos="2055"/>
              </w:tabs>
              <w:spacing w:before="120" w:after="0"/>
              <w:rPr>
                <w:rFonts w:cs="Arial"/>
              </w:rPr>
            </w:pPr>
          </w:p>
        </w:tc>
      </w:tr>
      <w:tr w:rsidR="0027629D" w:rsidRPr="0047607C" w:rsidTr="008E3F7F">
        <w:trPr>
          <w:trHeight w:val="550"/>
        </w:trPr>
        <w:tc>
          <w:tcPr>
            <w:tcW w:w="2660" w:type="dxa"/>
          </w:tcPr>
          <w:p w:rsidR="0027629D" w:rsidRPr="0047607C" w:rsidRDefault="0027629D" w:rsidP="008E3F7F">
            <w:pPr>
              <w:tabs>
                <w:tab w:val="left" w:pos="2055"/>
              </w:tabs>
              <w:spacing w:before="120" w:after="0"/>
              <w:rPr>
                <w:rFonts w:cs="Arial"/>
              </w:rPr>
            </w:pPr>
          </w:p>
        </w:tc>
        <w:tc>
          <w:tcPr>
            <w:tcW w:w="2268" w:type="dxa"/>
          </w:tcPr>
          <w:p w:rsidR="0027629D" w:rsidRPr="0047607C" w:rsidRDefault="0027629D" w:rsidP="008E3F7F">
            <w:pPr>
              <w:tabs>
                <w:tab w:val="left" w:pos="2055"/>
              </w:tabs>
              <w:spacing w:before="120" w:after="0"/>
              <w:rPr>
                <w:rFonts w:cs="Arial"/>
              </w:rPr>
            </w:pPr>
          </w:p>
        </w:tc>
        <w:tc>
          <w:tcPr>
            <w:tcW w:w="1701" w:type="dxa"/>
          </w:tcPr>
          <w:p w:rsidR="0027629D" w:rsidRPr="0047607C" w:rsidRDefault="0027629D" w:rsidP="008E3F7F">
            <w:pPr>
              <w:tabs>
                <w:tab w:val="left" w:pos="2055"/>
              </w:tabs>
              <w:spacing w:before="120" w:after="0"/>
              <w:rPr>
                <w:rFonts w:cs="Arial"/>
              </w:rPr>
            </w:pPr>
          </w:p>
        </w:tc>
        <w:tc>
          <w:tcPr>
            <w:tcW w:w="2693" w:type="dxa"/>
          </w:tcPr>
          <w:p w:rsidR="0027629D" w:rsidRPr="0047607C" w:rsidRDefault="0027629D" w:rsidP="008E3F7F">
            <w:pPr>
              <w:tabs>
                <w:tab w:val="left" w:pos="2055"/>
              </w:tabs>
              <w:spacing w:before="120" w:after="0"/>
              <w:rPr>
                <w:rFonts w:cs="Arial"/>
              </w:rPr>
            </w:pPr>
          </w:p>
        </w:tc>
        <w:tc>
          <w:tcPr>
            <w:tcW w:w="1418" w:type="dxa"/>
          </w:tcPr>
          <w:p w:rsidR="0027629D" w:rsidRPr="0047607C" w:rsidRDefault="0027629D" w:rsidP="008E3F7F">
            <w:pPr>
              <w:tabs>
                <w:tab w:val="left" w:pos="2055"/>
              </w:tabs>
              <w:spacing w:before="120" w:after="0"/>
              <w:rPr>
                <w:rFonts w:cs="Arial"/>
              </w:rPr>
            </w:pPr>
          </w:p>
        </w:tc>
      </w:tr>
    </w:tbl>
    <w:p w:rsidR="0027629D" w:rsidRPr="0047607C" w:rsidRDefault="0027629D" w:rsidP="0027629D">
      <w:pPr>
        <w:tabs>
          <w:tab w:val="left" w:pos="2055"/>
        </w:tabs>
        <w:rPr>
          <w:rFonts w:cs="Arial"/>
          <w:sz w:val="16"/>
          <w:szCs w:val="18"/>
        </w:rPr>
      </w:pPr>
    </w:p>
    <w:p w:rsidR="0027629D" w:rsidRPr="0047607C" w:rsidRDefault="0027629D" w:rsidP="0027629D">
      <w:pPr>
        <w:tabs>
          <w:tab w:val="left" w:pos="2055"/>
        </w:tabs>
        <w:spacing w:after="0"/>
        <w:rPr>
          <w:rFonts w:cs="Arial"/>
        </w:rPr>
      </w:pPr>
      <w:r w:rsidRPr="0047607C">
        <w:rPr>
          <w:rFonts w:cs="Arial"/>
        </w:rPr>
        <w:t xml:space="preserve">Si différent, </w:t>
      </w:r>
    </w:p>
    <w:p w:rsidR="0027629D" w:rsidRPr="0047607C" w:rsidRDefault="0027629D" w:rsidP="0027629D">
      <w:pPr>
        <w:tabs>
          <w:tab w:val="left" w:pos="2055"/>
        </w:tabs>
        <w:rPr>
          <w:rFonts w:cs="Arial"/>
        </w:rPr>
      </w:pPr>
      <w:r w:rsidRPr="0047607C">
        <w:rPr>
          <w:rFonts w:cs="Arial"/>
          <w:b/>
          <w:bCs/>
          <w:u w:val="single"/>
        </w:rPr>
        <w:t>Le responsable technique</w:t>
      </w:r>
      <w:r w:rsidRPr="0047607C">
        <w:rPr>
          <w:rFonts w:cs="Arial"/>
        </w:rPr>
        <w:t xml:space="preserve"> (devis / suivi exécution des prestation) </w:t>
      </w:r>
      <w:r>
        <w:rPr>
          <w:rFonts w:cs="Arial"/>
        </w:rPr>
        <w:t>*</w:t>
      </w:r>
    </w:p>
    <w:tbl>
      <w:tblPr>
        <w:tblStyle w:val="Grilledutableau"/>
        <w:tblW w:w="10740" w:type="dxa"/>
        <w:tblLook w:val="04A0" w:firstRow="1" w:lastRow="0" w:firstColumn="1" w:lastColumn="0" w:noHBand="0" w:noVBand="1"/>
      </w:tblPr>
      <w:tblGrid>
        <w:gridCol w:w="2660"/>
        <w:gridCol w:w="2268"/>
        <w:gridCol w:w="1701"/>
        <w:gridCol w:w="2693"/>
        <w:gridCol w:w="1418"/>
      </w:tblGrid>
      <w:tr w:rsidR="0027629D" w:rsidRPr="0047607C" w:rsidTr="008E3F7F">
        <w:tc>
          <w:tcPr>
            <w:tcW w:w="2660"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Nom / Prénom</w:t>
            </w:r>
          </w:p>
        </w:tc>
        <w:tc>
          <w:tcPr>
            <w:tcW w:w="2268"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Fonction</w:t>
            </w:r>
          </w:p>
        </w:tc>
        <w:tc>
          <w:tcPr>
            <w:tcW w:w="1701"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Téléphone</w:t>
            </w:r>
          </w:p>
        </w:tc>
        <w:tc>
          <w:tcPr>
            <w:tcW w:w="2693"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E-mail</w:t>
            </w:r>
          </w:p>
        </w:tc>
        <w:tc>
          <w:tcPr>
            <w:tcW w:w="1418" w:type="dxa"/>
            <w:shd w:val="clear" w:color="auto" w:fill="8DB3E2" w:themeFill="text2" w:themeFillTint="66"/>
          </w:tcPr>
          <w:p w:rsidR="0027629D" w:rsidRPr="0047607C" w:rsidRDefault="0027629D" w:rsidP="008E3F7F">
            <w:pPr>
              <w:tabs>
                <w:tab w:val="left" w:pos="2055"/>
              </w:tabs>
              <w:spacing w:after="0"/>
              <w:jc w:val="center"/>
              <w:rPr>
                <w:rFonts w:cs="Arial"/>
              </w:rPr>
            </w:pPr>
            <w:r w:rsidRPr="0047607C">
              <w:rPr>
                <w:rFonts w:cs="Arial"/>
              </w:rPr>
              <w:t>Lot concerné</w:t>
            </w:r>
          </w:p>
        </w:tc>
      </w:tr>
      <w:tr w:rsidR="0027629D" w:rsidRPr="0047607C" w:rsidTr="008E3F7F">
        <w:trPr>
          <w:trHeight w:val="522"/>
        </w:trPr>
        <w:tc>
          <w:tcPr>
            <w:tcW w:w="2660" w:type="dxa"/>
          </w:tcPr>
          <w:p w:rsidR="0027629D" w:rsidRPr="0047607C" w:rsidRDefault="0027629D" w:rsidP="008E3F7F">
            <w:pPr>
              <w:tabs>
                <w:tab w:val="left" w:pos="2055"/>
              </w:tabs>
              <w:spacing w:before="120" w:after="0"/>
              <w:rPr>
                <w:rFonts w:cs="Arial"/>
              </w:rPr>
            </w:pPr>
          </w:p>
        </w:tc>
        <w:tc>
          <w:tcPr>
            <w:tcW w:w="2268" w:type="dxa"/>
          </w:tcPr>
          <w:p w:rsidR="0027629D" w:rsidRPr="0047607C" w:rsidRDefault="0027629D" w:rsidP="008E3F7F">
            <w:pPr>
              <w:tabs>
                <w:tab w:val="left" w:pos="2055"/>
              </w:tabs>
              <w:spacing w:before="120" w:after="0"/>
              <w:rPr>
                <w:rFonts w:cs="Arial"/>
              </w:rPr>
            </w:pPr>
          </w:p>
        </w:tc>
        <w:tc>
          <w:tcPr>
            <w:tcW w:w="1701" w:type="dxa"/>
          </w:tcPr>
          <w:p w:rsidR="0027629D" w:rsidRPr="0047607C" w:rsidRDefault="0027629D" w:rsidP="008E3F7F">
            <w:pPr>
              <w:tabs>
                <w:tab w:val="left" w:pos="2055"/>
              </w:tabs>
              <w:spacing w:before="120" w:after="0"/>
              <w:rPr>
                <w:rFonts w:cs="Arial"/>
              </w:rPr>
            </w:pPr>
          </w:p>
        </w:tc>
        <w:tc>
          <w:tcPr>
            <w:tcW w:w="2693" w:type="dxa"/>
          </w:tcPr>
          <w:p w:rsidR="0027629D" w:rsidRPr="0047607C" w:rsidRDefault="0027629D" w:rsidP="008E3F7F">
            <w:pPr>
              <w:tabs>
                <w:tab w:val="left" w:pos="2055"/>
              </w:tabs>
              <w:spacing w:before="120" w:after="0"/>
              <w:rPr>
                <w:rFonts w:cs="Arial"/>
              </w:rPr>
            </w:pPr>
          </w:p>
        </w:tc>
        <w:tc>
          <w:tcPr>
            <w:tcW w:w="1418" w:type="dxa"/>
          </w:tcPr>
          <w:p w:rsidR="0027629D" w:rsidRPr="0047607C" w:rsidRDefault="0027629D" w:rsidP="008E3F7F">
            <w:pPr>
              <w:tabs>
                <w:tab w:val="left" w:pos="2055"/>
              </w:tabs>
              <w:spacing w:before="120" w:after="0"/>
              <w:rPr>
                <w:rFonts w:cs="Arial"/>
              </w:rPr>
            </w:pPr>
          </w:p>
        </w:tc>
      </w:tr>
      <w:tr w:rsidR="0027629D" w:rsidRPr="0047607C" w:rsidTr="008E3F7F">
        <w:trPr>
          <w:trHeight w:val="522"/>
        </w:trPr>
        <w:tc>
          <w:tcPr>
            <w:tcW w:w="2660" w:type="dxa"/>
          </w:tcPr>
          <w:p w:rsidR="0027629D" w:rsidRPr="0047607C" w:rsidRDefault="0027629D" w:rsidP="008E3F7F">
            <w:pPr>
              <w:tabs>
                <w:tab w:val="left" w:pos="2055"/>
              </w:tabs>
              <w:spacing w:before="120" w:after="0"/>
              <w:rPr>
                <w:rFonts w:cs="Arial"/>
              </w:rPr>
            </w:pPr>
          </w:p>
        </w:tc>
        <w:tc>
          <w:tcPr>
            <w:tcW w:w="2268" w:type="dxa"/>
          </w:tcPr>
          <w:p w:rsidR="0027629D" w:rsidRPr="0047607C" w:rsidRDefault="0027629D" w:rsidP="008E3F7F">
            <w:pPr>
              <w:tabs>
                <w:tab w:val="left" w:pos="2055"/>
              </w:tabs>
              <w:spacing w:before="120" w:after="0"/>
              <w:rPr>
                <w:rFonts w:cs="Arial"/>
              </w:rPr>
            </w:pPr>
          </w:p>
        </w:tc>
        <w:tc>
          <w:tcPr>
            <w:tcW w:w="1701" w:type="dxa"/>
          </w:tcPr>
          <w:p w:rsidR="0027629D" w:rsidRPr="0047607C" w:rsidRDefault="0027629D" w:rsidP="008E3F7F">
            <w:pPr>
              <w:tabs>
                <w:tab w:val="left" w:pos="2055"/>
              </w:tabs>
              <w:spacing w:before="120" w:after="0"/>
              <w:rPr>
                <w:rFonts w:cs="Arial"/>
              </w:rPr>
            </w:pPr>
          </w:p>
        </w:tc>
        <w:tc>
          <w:tcPr>
            <w:tcW w:w="2693" w:type="dxa"/>
          </w:tcPr>
          <w:p w:rsidR="0027629D" w:rsidRPr="0047607C" w:rsidRDefault="0027629D" w:rsidP="008E3F7F">
            <w:pPr>
              <w:tabs>
                <w:tab w:val="left" w:pos="2055"/>
              </w:tabs>
              <w:spacing w:before="120" w:after="0"/>
              <w:rPr>
                <w:rFonts w:cs="Arial"/>
              </w:rPr>
            </w:pPr>
          </w:p>
        </w:tc>
        <w:tc>
          <w:tcPr>
            <w:tcW w:w="1418" w:type="dxa"/>
          </w:tcPr>
          <w:p w:rsidR="0027629D" w:rsidRPr="0047607C" w:rsidRDefault="0027629D" w:rsidP="008E3F7F">
            <w:pPr>
              <w:tabs>
                <w:tab w:val="left" w:pos="2055"/>
              </w:tabs>
              <w:spacing w:before="120" w:after="0"/>
              <w:rPr>
                <w:rFonts w:cs="Arial"/>
              </w:rPr>
            </w:pPr>
          </w:p>
        </w:tc>
      </w:tr>
    </w:tbl>
    <w:p w:rsidR="00CB2FF9" w:rsidRDefault="00CB2FF9" w:rsidP="004D48CC">
      <w:pPr>
        <w:tabs>
          <w:tab w:val="left" w:pos="4720"/>
        </w:tabs>
        <w:rPr>
          <w:rFonts w:cs="Arial"/>
        </w:rPr>
      </w:pPr>
    </w:p>
    <w:p w:rsidR="00CB2FF9" w:rsidRPr="0047607C" w:rsidRDefault="00CB2FF9" w:rsidP="00CB2FF9">
      <w:pPr>
        <w:rPr>
          <w:rFonts w:cs="Arial"/>
          <w:bCs/>
          <w:color w:val="auto"/>
        </w:rPr>
      </w:pPr>
    </w:p>
    <w:p w:rsidR="00CB2FF9" w:rsidRPr="0047607C" w:rsidRDefault="00CB2FF9" w:rsidP="00CB2FF9">
      <w:pPr>
        <w:pStyle w:val="Titre2"/>
        <w:rPr>
          <w:rFonts w:ascii="Arial" w:hAnsi="Arial" w:cs="Arial"/>
        </w:rPr>
      </w:pPr>
      <w:r>
        <w:rPr>
          <w:rFonts w:ascii="Arial" w:hAnsi="Arial" w:cs="Arial"/>
        </w:rPr>
        <w:lastRenderedPageBreak/>
        <w:t>Qualité de la m</w:t>
      </w:r>
      <w:r w:rsidRPr="0047607C">
        <w:rPr>
          <w:rFonts w:ascii="Arial" w:hAnsi="Arial" w:cs="Arial"/>
        </w:rPr>
        <w:t xml:space="preserve">éthodologie </w:t>
      </w:r>
      <w:r>
        <w:rPr>
          <w:rFonts w:ascii="Arial" w:hAnsi="Arial" w:cs="Arial"/>
        </w:rPr>
        <w:t>associée à la</w:t>
      </w:r>
      <w:r w:rsidR="00013B41">
        <w:rPr>
          <w:rFonts w:ascii="Arial" w:hAnsi="Arial" w:cs="Arial"/>
        </w:rPr>
        <w:t xml:space="preserve"> réalisation des prestations</w:t>
      </w:r>
    </w:p>
    <w:p w:rsidR="00CB2FF9" w:rsidRPr="0047607C" w:rsidRDefault="00CB2FF9" w:rsidP="00CB2FF9">
      <w:pPr>
        <w:pStyle w:val="Titre3"/>
        <w:numPr>
          <w:ilvl w:val="0"/>
          <w:numId w:val="0"/>
        </w:numPr>
        <w:ind w:left="360"/>
        <w:rPr>
          <w:rFonts w:cs="Arial"/>
          <w:b/>
        </w:rPr>
      </w:pPr>
      <w:r>
        <w:rPr>
          <w:rFonts w:cs="Arial"/>
          <w:b/>
          <w:bCs w:val="0"/>
        </w:rPr>
        <w:t>2</w:t>
      </w:r>
      <w:r w:rsidRPr="0047607C">
        <w:rPr>
          <w:rFonts w:cs="Arial"/>
          <w:b/>
          <w:bCs w:val="0"/>
        </w:rPr>
        <w:t>.A</w:t>
      </w:r>
      <w:r w:rsidRPr="0047607C">
        <w:rPr>
          <w:rFonts w:cs="Arial"/>
        </w:rPr>
        <w:t xml:space="preserve"> - Méthodologie de réalisation de</w:t>
      </w:r>
      <w:r w:rsidR="00B073E1">
        <w:rPr>
          <w:rFonts w:cs="Arial"/>
        </w:rPr>
        <w:t xml:space="preserve"> la</w:t>
      </w:r>
      <w:r w:rsidRPr="0047607C">
        <w:rPr>
          <w:rFonts w:cs="Arial"/>
        </w:rPr>
        <w:t xml:space="preserve"> prestation de maintenance préventive</w:t>
      </w:r>
    </w:p>
    <w:p w:rsidR="00CB2FF9" w:rsidRPr="0047607C" w:rsidRDefault="00CB2FF9" w:rsidP="00CB2FF9">
      <w:pPr>
        <w:rPr>
          <w:rFonts w:eastAsia="font407" w:cs="Arial"/>
          <w:bCs/>
          <w:i/>
          <w:iCs/>
          <w:color w:val="000000"/>
          <w:szCs w:val="20"/>
        </w:rPr>
      </w:pPr>
      <w:r w:rsidRPr="0047607C">
        <w:rPr>
          <w:rFonts w:eastAsia="font407" w:cs="Arial"/>
          <w:bCs/>
          <w:i/>
          <w:iCs/>
          <w:color w:val="000000"/>
          <w:szCs w:val="20"/>
        </w:rPr>
        <w:t>Sur ce point, nos attentes portent sur : la prise en main du marché, l’inventaire des équipements, les modalités d’établissement du planning prévisionnel (et de son éventuelle modification), l’organisation de la prestation de maintenance programmée</w:t>
      </w:r>
      <w:r>
        <w:rPr>
          <w:rFonts w:eastAsia="font407" w:cs="Arial"/>
          <w:bCs/>
          <w:i/>
          <w:iCs/>
          <w:color w:val="000000"/>
          <w:szCs w:val="20"/>
        </w:rPr>
        <w:t xml:space="preserve"> ainsi que du suivi des techniciens et des prestations réalisées</w:t>
      </w:r>
      <w:r w:rsidRPr="0047607C">
        <w:rPr>
          <w:rFonts w:eastAsia="font407" w:cs="Arial"/>
          <w:bCs/>
          <w:i/>
          <w:iCs/>
          <w:color w:val="000000"/>
          <w:szCs w:val="20"/>
        </w:rPr>
        <w:t>.</w:t>
      </w:r>
    </w:p>
    <w:p w:rsidR="00CB2FF9" w:rsidRPr="0047607C" w:rsidRDefault="00CB2FF9" w:rsidP="00CB2FF9">
      <w:pPr>
        <w:rPr>
          <w:rFonts w:cs="Arial"/>
          <w:bCs/>
          <w:color w:val="auto"/>
        </w:rPr>
      </w:pPr>
    </w:p>
    <w:p w:rsidR="00CB2FF9" w:rsidRPr="0047607C" w:rsidRDefault="00CB2FF9" w:rsidP="00CB2FF9">
      <w:pPr>
        <w:rPr>
          <w:rFonts w:cs="Arial"/>
          <w:bCs/>
          <w:color w:val="auto"/>
        </w:rPr>
      </w:pPr>
    </w:p>
    <w:p w:rsidR="00CB2FF9" w:rsidRPr="0047607C" w:rsidRDefault="00CB2FF9" w:rsidP="00CB2FF9">
      <w:pPr>
        <w:rPr>
          <w:rFonts w:cs="Arial"/>
          <w:bCs/>
          <w:color w:val="auto"/>
        </w:rPr>
      </w:pPr>
    </w:p>
    <w:p w:rsidR="00CB2FF9" w:rsidRPr="0047607C" w:rsidRDefault="00CB2FF9" w:rsidP="00CB2FF9">
      <w:pPr>
        <w:pStyle w:val="Titre3"/>
        <w:numPr>
          <w:ilvl w:val="0"/>
          <w:numId w:val="0"/>
        </w:numPr>
        <w:ind w:left="360"/>
        <w:rPr>
          <w:rFonts w:cs="Arial"/>
          <w:b/>
        </w:rPr>
      </w:pPr>
      <w:r>
        <w:rPr>
          <w:rFonts w:cs="Arial"/>
          <w:b/>
          <w:bCs w:val="0"/>
        </w:rPr>
        <w:t>2</w:t>
      </w:r>
      <w:r w:rsidRPr="0047607C">
        <w:rPr>
          <w:rFonts w:cs="Arial"/>
          <w:b/>
          <w:bCs w:val="0"/>
        </w:rPr>
        <w:t>.B</w:t>
      </w:r>
      <w:r w:rsidRPr="0047607C">
        <w:rPr>
          <w:rFonts w:cs="Arial"/>
        </w:rPr>
        <w:t xml:space="preserve"> - Méthodologie pour assurer la maintenance préventive sur toutes marques et modèles d’équipement</w:t>
      </w:r>
    </w:p>
    <w:p w:rsidR="00FF4F04" w:rsidRDefault="00CB2FF9" w:rsidP="00CB2FF9">
      <w:pPr>
        <w:rPr>
          <w:rFonts w:eastAsia="font407" w:cs="Arial"/>
          <w:bCs/>
          <w:i/>
          <w:iCs/>
          <w:color w:val="000000"/>
          <w:szCs w:val="20"/>
        </w:rPr>
      </w:pPr>
      <w:r w:rsidRPr="0047607C">
        <w:rPr>
          <w:rFonts w:eastAsia="font407" w:cs="Arial"/>
          <w:bCs/>
          <w:i/>
          <w:iCs/>
          <w:color w:val="000000"/>
          <w:szCs w:val="20"/>
        </w:rPr>
        <w:t>Sur ce point, nos attentes portent sur vos connaissances des différentes marques et sur vos capacités à vous former le cas échéant : êtes-vous formé sur l’ensemble des</w:t>
      </w:r>
      <w:r>
        <w:rPr>
          <w:rFonts w:eastAsia="font407" w:cs="Arial"/>
          <w:bCs/>
          <w:i/>
          <w:iCs/>
          <w:color w:val="000000"/>
          <w:szCs w:val="20"/>
        </w:rPr>
        <w:t xml:space="preserve"> types de besoins et d’équipements listés dans la gamme de maintenance et dans les fichiers de recensement ? Egalement, sur les différentes</w:t>
      </w:r>
      <w:r w:rsidRPr="0047607C">
        <w:rPr>
          <w:rFonts w:eastAsia="font407" w:cs="Arial"/>
          <w:bCs/>
          <w:i/>
          <w:iCs/>
          <w:color w:val="000000"/>
          <w:szCs w:val="20"/>
        </w:rPr>
        <w:t xml:space="preserve"> marques et modèles indiqués dans les fichiers de recensement ?</w:t>
      </w:r>
      <w:r w:rsidR="00FF4F04">
        <w:rPr>
          <w:rFonts w:eastAsia="font407" w:cs="Arial"/>
          <w:bCs/>
          <w:i/>
          <w:iCs/>
          <w:color w:val="000000"/>
          <w:szCs w:val="20"/>
        </w:rPr>
        <w:t xml:space="preserve"> </w:t>
      </w:r>
      <w:r w:rsidR="00FF4F04" w:rsidRPr="00FF4F04">
        <w:rPr>
          <w:rFonts w:eastAsia="font407" w:cs="Arial"/>
          <w:bCs/>
          <w:i/>
          <w:iCs/>
          <w:color w:val="000000"/>
          <w:szCs w:val="20"/>
        </w:rPr>
        <w:t>Dispositif de formation mis en place par le candidat pour maintenir/élargir le niveau de connaissance des collaborateurs</w:t>
      </w:r>
      <w:r w:rsidR="00FF4F04">
        <w:rPr>
          <w:rFonts w:eastAsia="font407" w:cs="Arial"/>
          <w:bCs/>
          <w:i/>
          <w:iCs/>
          <w:color w:val="000000"/>
          <w:szCs w:val="20"/>
        </w:rPr>
        <w:t> ?</w:t>
      </w:r>
      <w:r w:rsidRPr="0047607C">
        <w:rPr>
          <w:rFonts w:eastAsia="font407" w:cs="Arial"/>
          <w:bCs/>
          <w:i/>
          <w:iCs/>
          <w:color w:val="000000"/>
          <w:szCs w:val="20"/>
        </w:rPr>
        <w:t xml:space="preserve"> </w:t>
      </w:r>
    </w:p>
    <w:p w:rsidR="00CB2FF9" w:rsidRPr="0047607C" w:rsidRDefault="00CB2FF9" w:rsidP="00CB2FF9">
      <w:pPr>
        <w:rPr>
          <w:rFonts w:eastAsia="font407" w:cs="Arial"/>
          <w:bCs/>
          <w:i/>
          <w:iCs/>
          <w:color w:val="000000"/>
          <w:szCs w:val="20"/>
        </w:rPr>
      </w:pPr>
      <w:r w:rsidRPr="0047607C">
        <w:rPr>
          <w:rFonts w:eastAsia="font407" w:cs="Arial"/>
          <w:bCs/>
          <w:i/>
          <w:iCs/>
          <w:color w:val="000000"/>
          <w:szCs w:val="20"/>
        </w:rPr>
        <w:t xml:space="preserve">Dans le cas contraire, quels sites pourraient vous poser des difficultés et comment/sous quels délais comptez-vous résoudre cette difficulté ? </w:t>
      </w:r>
    </w:p>
    <w:p w:rsidR="00CB2FF9" w:rsidRPr="0047607C" w:rsidRDefault="00CB2FF9" w:rsidP="00CB2FF9">
      <w:pPr>
        <w:tabs>
          <w:tab w:val="left" w:pos="2055"/>
        </w:tabs>
        <w:rPr>
          <w:rFonts w:cs="Arial"/>
          <w:color w:val="auto"/>
        </w:rPr>
      </w:pPr>
    </w:p>
    <w:p w:rsidR="00CB2FF9" w:rsidRPr="0047607C" w:rsidRDefault="00CB2FF9" w:rsidP="00CB2FF9">
      <w:pPr>
        <w:tabs>
          <w:tab w:val="left" w:pos="2055"/>
        </w:tabs>
        <w:rPr>
          <w:rFonts w:cs="Arial"/>
          <w:color w:val="auto"/>
        </w:rPr>
      </w:pPr>
    </w:p>
    <w:p w:rsidR="00CB2FF9" w:rsidRPr="0047607C" w:rsidRDefault="00CB2FF9" w:rsidP="00CB2FF9">
      <w:pPr>
        <w:keepNext/>
        <w:keepLines/>
        <w:pBdr>
          <w:bottom w:val="single" w:sz="12" w:space="1" w:color="auto"/>
          <w:right w:val="single" w:sz="12" w:space="4" w:color="auto"/>
        </w:pBdr>
        <w:shd w:val="clear" w:color="auto" w:fill="BFBFBF" w:themeFill="background1" w:themeFillShade="BF"/>
        <w:spacing w:before="360" w:after="240"/>
        <w:ind w:left="360"/>
        <w:outlineLvl w:val="2"/>
        <w:rPr>
          <w:rFonts w:eastAsia="font407" w:cs="Arial"/>
          <w:b/>
          <w:bCs/>
          <w:color w:val="000000"/>
          <w:sz w:val="22"/>
        </w:rPr>
      </w:pPr>
      <w:r>
        <w:rPr>
          <w:rFonts w:eastAsia="font407" w:cs="Arial"/>
          <w:b/>
          <w:color w:val="000000"/>
          <w:sz w:val="22"/>
        </w:rPr>
        <w:t>2</w:t>
      </w:r>
      <w:r w:rsidRPr="0047607C">
        <w:rPr>
          <w:rFonts w:eastAsia="font407" w:cs="Arial"/>
          <w:b/>
          <w:color w:val="000000"/>
          <w:sz w:val="22"/>
        </w:rPr>
        <w:t>.C</w:t>
      </w:r>
      <w:r w:rsidRPr="0047607C">
        <w:rPr>
          <w:rFonts w:eastAsia="font407" w:cs="Arial"/>
          <w:bCs/>
          <w:color w:val="000000"/>
          <w:sz w:val="22"/>
        </w:rPr>
        <w:t xml:space="preserve"> - Méthodologie de réalisation de</w:t>
      </w:r>
      <w:r w:rsidR="00A71873">
        <w:rPr>
          <w:rFonts w:eastAsia="font407" w:cs="Arial"/>
          <w:bCs/>
          <w:color w:val="000000"/>
          <w:sz w:val="22"/>
        </w:rPr>
        <w:t xml:space="preserve"> la prestation</w:t>
      </w:r>
      <w:r w:rsidRPr="0047607C">
        <w:rPr>
          <w:rFonts w:eastAsia="font407" w:cs="Arial"/>
          <w:bCs/>
          <w:color w:val="000000"/>
          <w:sz w:val="22"/>
        </w:rPr>
        <w:t xml:space="preserve"> de maintenance corrective (hors astreinte)</w:t>
      </w:r>
    </w:p>
    <w:p w:rsidR="00254EBE" w:rsidRPr="00254EBE" w:rsidRDefault="00254EBE" w:rsidP="00254EBE">
      <w:pPr>
        <w:tabs>
          <w:tab w:val="left" w:pos="2055"/>
        </w:tabs>
        <w:rPr>
          <w:rFonts w:cs="Arial"/>
          <w:i/>
          <w:color w:val="auto"/>
        </w:rPr>
      </w:pPr>
      <w:r w:rsidRPr="00254EBE">
        <w:rPr>
          <w:rFonts w:cs="Arial"/>
          <w:i/>
          <w:color w:val="auto"/>
        </w:rPr>
        <w:t xml:space="preserve">    Description des différents modes de saisine et de prises en compte des sollicitations</w:t>
      </w:r>
    </w:p>
    <w:p w:rsidR="00254EBE" w:rsidRPr="00254EBE" w:rsidRDefault="00254EBE" w:rsidP="00254EBE">
      <w:pPr>
        <w:tabs>
          <w:tab w:val="left" w:pos="2055"/>
        </w:tabs>
        <w:rPr>
          <w:rFonts w:cs="Arial"/>
          <w:i/>
          <w:color w:val="auto"/>
        </w:rPr>
      </w:pPr>
      <w:r w:rsidRPr="00254EBE">
        <w:rPr>
          <w:rFonts w:cs="Arial"/>
          <w:i/>
          <w:color w:val="auto"/>
        </w:rPr>
        <w:t xml:space="preserve">    Méthodologie mise en place pour répondre à une sollicitation</w:t>
      </w:r>
    </w:p>
    <w:p w:rsidR="00CB2FF9" w:rsidRPr="00254EBE" w:rsidRDefault="00254EBE" w:rsidP="00254EBE">
      <w:pPr>
        <w:tabs>
          <w:tab w:val="left" w:pos="2055"/>
        </w:tabs>
        <w:rPr>
          <w:rFonts w:cs="Arial"/>
          <w:i/>
          <w:color w:val="auto"/>
        </w:rPr>
      </w:pPr>
      <w:r w:rsidRPr="00254EBE">
        <w:rPr>
          <w:rFonts w:cs="Arial"/>
          <w:i/>
          <w:color w:val="auto"/>
        </w:rPr>
        <w:t xml:space="preserve">    Description des niveaux de service GTI/GTR notamment (GTI : </w:t>
      </w:r>
      <w:r w:rsidRPr="00254EBE">
        <w:rPr>
          <w:i/>
        </w:rPr>
        <w:t>Garantie de Temps d’Intervention et GTR Garantie de Temps de Rétablissement)</w:t>
      </w:r>
    </w:p>
    <w:p w:rsidR="00CB2FF9" w:rsidRPr="0047607C" w:rsidRDefault="00CB2FF9" w:rsidP="00CB2FF9">
      <w:pPr>
        <w:tabs>
          <w:tab w:val="left" w:pos="2055"/>
        </w:tabs>
        <w:rPr>
          <w:rFonts w:cs="Arial"/>
          <w:color w:val="auto"/>
        </w:rPr>
      </w:pPr>
    </w:p>
    <w:p w:rsidR="00CB2FF9" w:rsidRPr="0047607C" w:rsidRDefault="00CB2FF9" w:rsidP="00CB2FF9">
      <w:pPr>
        <w:tabs>
          <w:tab w:val="left" w:pos="2055"/>
        </w:tabs>
        <w:rPr>
          <w:rFonts w:cs="Arial"/>
          <w:color w:val="auto"/>
        </w:rPr>
      </w:pPr>
    </w:p>
    <w:p w:rsidR="00CB2FF9" w:rsidRPr="0047607C" w:rsidRDefault="00CB2FF9" w:rsidP="00CB2FF9">
      <w:pPr>
        <w:tabs>
          <w:tab w:val="left" w:pos="2055"/>
        </w:tabs>
        <w:rPr>
          <w:rFonts w:cs="Arial"/>
          <w:color w:val="auto"/>
        </w:rPr>
      </w:pPr>
    </w:p>
    <w:p w:rsidR="00CB2FF9" w:rsidRPr="0047607C" w:rsidRDefault="00CB2FF9" w:rsidP="00CB2FF9">
      <w:pPr>
        <w:keepNext/>
        <w:keepLines/>
        <w:pBdr>
          <w:bottom w:val="single" w:sz="12" w:space="1" w:color="auto"/>
          <w:right w:val="single" w:sz="12" w:space="4" w:color="auto"/>
        </w:pBdr>
        <w:shd w:val="clear" w:color="auto" w:fill="BFBFBF" w:themeFill="background1" w:themeFillShade="BF"/>
        <w:spacing w:before="360" w:after="240"/>
        <w:ind w:left="360"/>
        <w:outlineLvl w:val="2"/>
        <w:rPr>
          <w:rFonts w:eastAsia="font407" w:cs="Arial"/>
          <w:b/>
          <w:bCs/>
          <w:color w:val="000000"/>
          <w:sz w:val="22"/>
        </w:rPr>
      </w:pPr>
      <w:r>
        <w:rPr>
          <w:rFonts w:eastAsia="font407" w:cs="Arial"/>
          <w:b/>
          <w:color w:val="000000"/>
          <w:sz w:val="22"/>
        </w:rPr>
        <w:t>2</w:t>
      </w:r>
      <w:r w:rsidRPr="0047607C">
        <w:rPr>
          <w:rFonts w:eastAsia="font407" w:cs="Arial"/>
          <w:b/>
          <w:color w:val="000000"/>
          <w:sz w:val="22"/>
        </w:rPr>
        <w:t>.D</w:t>
      </w:r>
      <w:r w:rsidRPr="0047607C">
        <w:rPr>
          <w:rFonts w:eastAsia="font407" w:cs="Arial"/>
          <w:bCs/>
          <w:color w:val="000000"/>
          <w:sz w:val="22"/>
        </w:rPr>
        <w:t xml:space="preserve"> - Méthodologie </w:t>
      </w:r>
      <w:r w:rsidR="004E24CF" w:rsidRPr="004E24CF">
        <w:rPr>
          <w:rFonts w:eastAsia="font407" w:cs="Arial"/>
          <w:bCs/>
          <w:color w:val="000000"/>
          <w:sz w:val="22"/>
        </w:rPr>
        <w:t>mise en place pour la gestion des astreintes</w:t>
      </w:r>
    </w:p>
    <w:p w:rsidR="00CB2FF9" w:rsidRPr="0047607C" w:rsidRDefault="00CB2FF9" w:rsidP="00CB2FF9">
      <w:pPr>
        <w:tabs>
          <w:tab w:val="left" w:pos="2055"/>
        </w:tabs>
        <w:rPr>
          <w:rFonts w:cs="Arial"/>
          <w:color w:val="auto"/>
        </w:rPr>
      </w:pPr>
      <w:r w:rsidRPr="0047607C">
        <w:rPr>
          <w:rFonts w:eastAsia="font407" w:cs="Arial"/>
          <w:bCs/>
          <w:i/>
          <w:iCs/>
          <w:color w:val="000000"/>
          <w:szCs w:val="20"/>
        </w:rPr>
        <w:t>Sur ce point, nos attentes portent sur l’organisation des astreintes</w:t>
      </w:r>
      <w:r>
        <w:rPr>
          <w:rFonts w:eastAsia="font407" w:cs="Arial"/>
          <w:bCs/>
          <w:i/>
          <w:iCs/>
          <w:color w:val="000000"/>
          <w:szCs w:val="20"/>
        </w:rPr>
        <w:t>, son process</w:t>
      </w:r>
      <w:r w:rsidRPr="0047607C">
        <w:rPr>
          <w:rFonts w:eastAsia="font407" w:cs="Arial"/>
          <w:bCs/>
          <w:i/>
          <w:iCs/>
          <w:color w:val="000000"/>
          <w:szCs w:val="20"/>
        </w:rPr>
        <w:t xml:space="preserve"> et les moyens mis à disposition pour faire appel à l’astreinte 7j/7, 24h/24.</w:t>
      </w:r>
    </w:p>
    <w:p w:rsidR="00CB2FF9" w:rsidRPr="0047607C" w:rsidRDefault="00CB2FF9" w:rsidP="00CB2FF9">
      <w:pPr>
        <w:tabs>
          <w:tab w:val="left" w:pos="2055"/>
        </w:tabs>
        <w:rPr>
          <w:rFonts w:cs="Arial"/>
          <w:color w:val="auto"/>
        </w:rPr>
      </w:pPr>
    </w:p>
    <w:p w:rsidR="00CB2FF9" w:rsidRPr="0047607C" w:rsidRDefault="00CB2FF9" w:rsidP="00CB2FF9">
      <w:pPr>
        <w:tabs>
          <w:tab w:val="left" w:pos="2055"/>
        </w:tabs>
        <w:rPr>
          <w:rFonts w:cs="Arial"/>
          <w:color w:val="auto"/>
        </w:rPr>
      </w:pPr>
    </w:p>
    <w:p w:rsidR="00CB2FF9" w:rsidRPr="0047607C" w:rsidRDefault="00CB2FF9" w:rsidP="00CB2FF9">
      <w:pPr>
        <w:keepNext/>
        <w:keepLines/>
        <w:pBdr>
          <w:bottom w:val="single" w:sz="12" w:space="1" w:color="auto"/>
          <w:right w:val="single" w:sz="12" w:space="4" w:color="auto"/>
        </w:pBdr>
        <w:shd w:val="clear" w:color="auto" w:fill="BFBFBF" w:themeFill="background1" w:themeFillShade="BF"/>
        <w:spacing w:before="360" w:after="240"/>
        <w:ind w:left="360"/>
        <w:outlineLvl w:val="2"/>
        <w:rPr>
          <w:rFonts w:eastAsia="font407" w:cs="Arial"/>
          <w:b/>
          <w:bCs/>
          <w:color w:val="000000"/>
          <w:sz w:val="22"/>
        </w:rPr>
      </w:pPr>
      <w:r>
        <w:rPr>
          <w:rFonts w:eastAsia="font407" w:cs="Arial"/>
          <w:b/>
          <w:color w:val="000000"/>
          <w:sz w:val="22"/>
        </w:rPr>
        <w:t>2.E</w:t>
      </w:r>
      <w:r w:rsidRPr="0047607C">
        <w:rPr>
          <w:rFonts w:eastAsia="font407" w:cs="Arial"/>
          <w:bCs/>
          <w:color w:val="000000"/>
          <w:sz w:val="22"/>
        </w:rPr>
        <w:t xml:space="preserve"> - </w:t>
      </w:r>
      <w:r>
        <w:rPr>
          <w:rFonts w:eastAsia="font407" w:cs="Arial"/>
          <w:bCs/>
          <w:color w:val="000000"/>
          <w:sz w:val="22"/>
        </w:rPr>
        <w:t xml:space="preserve">Méthodologie </w:t>
      </w:r>
      <w:r w:rsidR="004E24CF" w:rsidRPr="004E24CF">
        <w:rPr>
          <w:rFonts w:eastAsia="font407" w:cs="Arial"/>
          <w:bCs/>
          <w:color w:val="000000"/>
          <w:sz w:val="22"/>
        </w:rPr>
        <w:t>mise en place pour la gestion des mesures conservatoires et palliatives</w:t>
      </w:r>
    </w:p>
    <w:p w:rsidR="00CB2FF9" w:rsidRPr="0047607C" w:rsidRDefault="00CB2FF9" w:rsidP="00CB2FF9">
      <w:pPr>
        <w:tabs>
          <w:tab w:val="left" w:pos="2055"/>
        </w:tabs>
        <w:rPr>
          <w:rFonts w:cs="Arial"/>
          <w:color w:val="auto"/>
        </w:rPr>
      </w:pPr>
      <w:r w:rsidRPr="0047607C">
        <w:rPr>
          <w:rFonts w:eastAsia="font407" w:cs="Arial"/>
          <w:bCs/>
          <w:i/>
          <w:iCs/>
          <w:color w:val="000000"/>
          <w:szCs w:val="20"/>
        </w:rPr>
        <w:t xml:space="preserve">Sur ce point, nos attentes portent sur </w:t>
      </w:r>
      <w:r>
        <w:rPr>
          <w:rFonts w:eastAsia="font407" w:cs="Arial"/>
          <w:bCs/>
          <w:i/>
          <w:iCs/>
          <w:color w:val="000000"/>
          <w:szCs w:val="20"/>
        </w:rPr>
        <w:t>façon et les moyens permettant de mettre en sécurité une installation et ses occupants ainsi que d’éventuelles mesures palliatives : délai de mise en place, équipements concernés, moyens mis à disposition par le candidat…</w:t>
      </w:r>
    </w:p>
    <w:p w:rsidR="00535E53" w:rsidRDefault="00535E53" w:rsidP="00CB2FF9">
      <w:pPr>
        <w:suppressAutoHyphens w:val="0"/>
        <w:spacing w:after="0" w:line="240" w:lineRule="auto"/>
        <w:jc w:val="left"/>
        <w:rPr>
          <w:rFonts w:cs="Arial"/>
          <w:color w:val="auto"/>
        </w:rPr>
      </w:pPr>
    </w:p>
    <w:p w:rsidR="00535E53" w:rsidRDefault="00535E53" w:rsidP="00CB2FF9">
      <w:pPr>
        <w:suppressAutoHyphens w:val="0"/>
        <w:spacing w:after="0" w:line="240" w:lineRule="auto"/>
        <w:jc w:val="left"/>
        <w:rPr>
          <w:rFonts w:cs="Arial"/>
          <w:color w:val="auto"/>
        </w:rPr>
      </w:pPr>
    </w:p>
    <w:p w:rsidR="00535E53" w:rsidRDefault="00535E53" w:rsidP="00CB2FF9">
      <w:pPr>
        <w:suppressAutoHyphens w:val="0"/>
        <w:spacing w:after="0" w:line="240" w:lineRule="auto"/>
        <w:jc w:val="left"/>
        <w:rPr>
          <w:rFonts w:cs="Arial"/>
          <w:color w:val="auto"/>
        </w:rPr>
      </w:pPr>
    </w:p>
    <w:p w:rsidR="00535E53" w:rsidRDefault="00535E53" w:rsidP="00CB2FF9">
      <w:pPr>
        <w:suppressAutoHyphens w:val="0"/>
        <w:spacing w:after="0" w:line="240" w:lineRule="auto"/>
        <w:jc w:val="left"/>
        <w:rPr>
          <w:rFonts w:cs="Arial"/>
          <w:color w:val="auto"/>
        </w:rPr>
      </w:pPr>
    </w:p>
    <w:p w:rsidR="00535E53" w:rsidRPr="00DD2EFA" w:rsidRDefault="00535E53" w:rsidP="00DD2EFA">
      <w:pPr>
        <w:keepNext/>
        <w:keepLines/>
        <w:pBdr>
          <w:bottom w:val="single" w:sz="12" w:space="1" w:color="auto"/>
          <w:right w:val="single" w:sz="12" w:space="4" w:color="auto"/>
        </w:pBdr>
        <w:shd w:val="clear" w:color="auto" w:fill="BFBFBF" w:themeFill="background1" w:themeFillShade="BF"/>
        <w:spacing w:before="360" w:after="240"/>
        <w:ind w:left="360"/>
        <w:outlineLvl w:val="2"/>
        <w:rPr>
          <w:rFonts w:eastAsia="font407" w:cs="Arial"/>
          <w:b/>
          <w:bCs/>
          <w:color w:val="000000"/>
          <w:sz w:val="22"/>
        </w:rPr>
      </w:pPr>
      <w:r>
        <w:rPr>
          <w:rFonts w:eastAsia="font407" w:cs="Arial"/>
          <w:b/>
          <w:color w:val="000000"/>
          <w:sz w:val="22"/>
        </w:rPr>
        <w:t>2.F</w:t>
      </w:r>
      <w:r w:rsidRPr="0047607C">
        <w:rPr>
          <w:rFonts w:eastAsia="font407" w:cs="Arial"/>
          <w:bCs/>
          <w:color w:val="000000"/>
          <w:sz w:val="22"/>
        </w:rPr>
        <w:t xml:space="preserve"> - </w:t>
      </w:r>
      <w:r w:rsidR="00ED56BF" w:rsidRPr="00ED56BF">
        <w:rPr>
          <w:rFonts w:eastAsia="font407" w:cs="Arial"/>
          <w:bCs/>
          <w:color w:val="000000"/>
          <w:sz w:val="22"/>
        </w:rPr>
        <w:t>Prestations de maintenance corrective</w:t>
      </w:r>
      <w:r w:rsidR="00ED56BF">
        <w:rPr>
          <w:rFonts w:eastAsia="font407" w:cs="Arial"/>
          <w:bCs/>
          <w:color w:val="000000"/>
          <w:sz w:val="22"/>
        </w:rPr>
        <w:t xml:space="preserve"> types</w:t>
      </w:r>
    </w:p>
    <w:p w:rsidR="00535E53" w:rsidRDefault="00087801" w:rsidP="00CB2FF9">
      <w:pPr>
        <w:suppressAutoHyphens w:val="0"/>
        <w:spacing w:after="0" w:line="240" w:lineRule="auto"/>
        <w:jc w:val="left"/>
        <w:rPr>
          <w:rFonts w:eastAsia="font407" w:cs="Arial"/>
          <w:bCs/>
          <w:i/>
          <w:iCs/>
          <w:color w:val="000000"/>
          <w:szCs w:val="20"/>
        </w:rPr>
      </w:pPr>
      <w:r w:rsidRPr="0047607C">
        <w:rPr>
          <w:rFonts w:eastAsia="font407" w:cs="Arial"/>
          <w:bCs/>
          <w:i/>
          <w:iCs/>
          <w:color w:val="000000"/>
          <w:szCs w:val="20"/>
        </w:rPr>
        <w:t>Sur ce point,</w:t>
      </w:r>
      <w:r>
        <w:rPr>
          <w:rFonts w:eastAsia="font407" w:cs="Arial"/>
          <w:bCs/>
          <w:i/>
          <w:iCs/>
          <w:color w:val="000000"/>
          <w:szCs w:val="20"/>
        </w:rPr>
        <w:t xml:space="preserve"> il est attendu de </w:t>
      </w:r>
      <w:r w:rsidR="0026081B">
        <w:rPr>
          <w:rFonts w:eastAsia="font407" w:cs="Arial"/>
          <w:bCs/>
          <w:i/>
          <w:iCs/>
          <w:color w:val="000000"/>
          <w:szCs w:val="20"/>
        </w:rPr>
        <w:t>renseigner</w:t>
      </w:r>
      <w:r>
        <w:rPr>
          <w:rFonts w:eastAsia="font407" w:cs="Arial"/>
          <w:bCs/>
          <w:i/>
          <w:iCs/>
          <w:color w:val="000000"/>
          <w:szCs w:val="20"/>
        </w:rPr>
        <w:t xml:space="preserve"> les interventions correctives facturables courantes ventilées par</w:t>
      </w:r>
      <w:r w:rsidR="00B3246E">
        <w:rPr>
          <w:rFonts w:eastAsia="font407" w:cs="Arial"/>
          <w:bCs/>
          <w:i/>
          <w:iCs/>
          <w:color w:val="000000"/>
          <w:szCs w:val="20"/>
        </w:rPr>
        <w:t xml:space="preserve"> niveau de complexité et</w:t>
      </w:r>
      <w:r>
        <w:rPr>
          <w:rFonts w:eastAsia="font407" w:cs="Arial"/>
          <w:bCs/>
          <w:i/>
          <w:iCs/>
          <w:color w:val="000000"/>
          <w:szCs w:val="20"/>
        </w:rPr>
        <w:t xml:space="preserve"> fourchette de temps</w:t>
      </w:r>
      <w:r w:rsidR="0026081B">
        <w:rPr>
          <w:rFonts w:eastAsia="font407" w:cs="Arial"/>
          <w:bCs/>
          <w:i/>
          <w:iCs/>
          <w:color w:val="000000"/>
          <w:szCs w:val="20"/>
        </w:rPr>
        <w:t> :</w:t>
      </w:r>
    </w:p>
    <w:p w:rsidR="00386910" w:rsidRDefault="00386910" w:rsidP="00CB2FF9">
      <w:pPr>
        <w:suppressAutoHyphens w:val="0"/>
        <w:spacing w:after="0" w:line="240" w:lineRule="auto"/>
        <w:jc w:val="left"/>
        <w:rPr>
          <w:rFonts w:eastAsia="font407" w:cs="Arial"/>
          <w:bCs/>
          <w:i/>
          <w:iCs/>
          <w:color w:val="000000"/>
          <w:szCs w:val="20"/>
        </w:rPr>
      </w:pPr>
      <w:r>
        <w:rPr>
          <w:rFonts w:eastAsia="font407" w:cs="Arial"/>
          <w:bCs/>
          <w:i/>
          <w:iCs/>
          <w:color w:val="000000"/>
          <w:szCs w:val="20"/>
        </w:rPr>
        <w:t>L</w:t>
      </w:r>
      <w:r w:rsidRPr="00386910">
        <w:rPr>
          <w:rFonts w:eastAsia="font407" w:cs="Arial"/>
          <w:bCs/>
          <w:i/>
          <w:iCs/>
          <w:color w:val="000000"/>
          <w:szCs w:val="20"/>
        </w:rPr>
        <w:t>e candidat sera évalué sur la complétude des prestations renseignées</w:t>
      </w:r>
      <w:r>
        <w:rPr>
          <w:rFonts w:eastAsia="font407" w:cs="Arial"/>
          <w:bCs/>
          <w:i/>
          <w:iCs/>
          <w:color w:val="000000"/>
          <w:szCs w:val="20"/>
        </w:rPr>
        <w:t>.</w:t>
      </w:r>
    </w:p>
    <w:p w:rsidR="00E73F2F" w:rsidRDefault="00E73F2F" w:rsidP="00CB2FF9">
      <w:pPr>
        <w:suppressAutoHyphens w:val="0"/>
        <w:spacing w:after="0" w:line="240" w:lineRule="auto"/>
        <w:jc w:val="left"/>
        <w:rPr>
          <w:rFonts w:cs="Arial"/>
          <w:color w:val="auto"/>
        </w:rPr>
      </w:pPr>
    </w:p>
    <w:tbl>
      <w:tblPr>
        <w:tblW w:w="0" w:type="auto"/>
        <w:tblInd w:w="70" w:type="dxa"/>
        <w:tblCellMar>
          <w:left w:w="70" w:type="dxa"/>
          <w:right w:w="70" w:type="dxa"/>
        </w:tblCellMar>
        <w:tblLook w:val="04A0" w:firstRow="1" w:lastRow="0" w:firstColumn="1" w:lastColumn="0" w:noHBand="0" w:noVBand="1"/>
      </w:tblPr>
      <w:tblGrid>
        <w:gridCol w:w="1701"/>
        <w:gridCol w:w="4357"/>
        <w:gridCol w:w="1597"/>
        <w:gridCol w:w="2881"/>
      </w:tblGrid>
      <w:tr w:rsidR="00535E53" w:rsidRPr="00535E53" w:rsidTr="00087801">
        <w:trPr>
          <w:trHeight w:val="900"/>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b/>
                <w:bCs/>
                <w:color w:val="000000"/>
                <w:kern w:val="0"/>
                <w:sz w:val="22"/>
                <w:lang w:eastAsia="fr-FR"/>
              </w:rPr>
            </w:pPr>
            <w:r w:rsidRPr="00535E53">
              <w:rPr>
                <w:rFonts w:ascii="Calibri" w:eastAsia="Times New Roman" w:hAnsi="Calibri" w:cs="Calibri"/>
                <w:b/>
                <w:bCs/>
                <w:color w:val="000000"/>
                <w:kern w:val="0"/>
                <w:sz w:val="22"/>
                <w:lang w:eastAsia="fr-FR"/>
              </w:rPr>
              <w:t>Niveau de complexité de l'intervention</w:t>
            </w:r>
          </w:p>
        </w:tc>
        <w:tc>
          <w:tcPr>
            <w:tcW w:w="4357" w:type="dxa"/>
            <w:tcBorders>
              <w:top w:val="single" w:sz="4" w:space="0" w:color="auto"/>
              <w:left w:val="nil"/>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b/>
                <w:bCs/>
                <w:color w:val="000000"/>
                <w:kern w:val="0"/>
                <w:sz w:val="22"/>
                <w:lang w:eastAsia="fr-FR"/>
              </w:rPr>
            </w:pPr>
            <w:r w:rsidRPr="00535E53">
              <w:rPr>
                <w:rFonts w:ascii="Calibri" w:eastAsia="Times New Roman" w:hAnsi="Calibri" w:cs="Calibri"/>
                <w:b/>
                <w:bCs/>
                <w:color w:val="000000"/>
                <w:kern w:val="0"/>
                <w:sz w:val="22"/>
                <w:lang w:eastAsia="fr-FR"/>
              </w:rPr>
              <w:t xml:space="preserve">Prestations de maintenance corrective </w:t>
            </w:r>
          </w:p>
        </w:tc>
        <w:tc>
          <w:tcPr>
            <w:tcW w:w="1597" w:type="dxa"/>
            <w:tcBorders>
              <w:top w:val="single" w:sz="4" w:space="0" w:color="auto"/>
              <w:left w:val="nil"/>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b/>
                <w:bCs/>
                <w:color w:val="000000"/>
                <w:kern w:val="0"/>
                <w:sz w:val="22"/>
                <w:lang w:eastAsia="fr-FR"/>
              </w:rPr>
            </w:pPr>
            <w:r w:rsidRPr="00535E53">
              <w:rPr>
                <w:rFonts w:ascii="Calibri" w:eastAsia="Times New Roman" w:hAnsi="Calibri" w:cs="Calibri"/>
                <w:b/>
                <w:bCs/>
                <w:color w:val="000000"/>
                <w:kern w:val="0"/>
                <w:sz w:val="22"/>
                <w:lang w:eastAsia="fr-FR"/>
              </w:rPr>
              <w:t>Fourchette de temps passé en heure.</w:t>
            </w:r>
          </w:p>
        </w:tc>
        <w:tc>
          <w:tcPr>
            <w:tcW w:w="2881" w:type="dxa"/>
            <w:tcBorders>
              <w:top w:val="single" w:sz="4" w:space="0" w:color="auto"/>
              <w:left w:val="nil"/>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b/>
                <w:bCs/>
                <w:color w:val="000000"/>
                <w:kern w:val="0"/>
                <w:sz w:val="22"/>
                <w:lang w:eastAsia="fr-FR"/>
              </w:rPr>
            </w:pPr>
            <w:r w:rsidRPr="00535E53">
              <w:rPr>
                <w:rFonts w:ascii="Calibri" w:eastAsia="Times New Roman" w:hAnsi="Calibri" w:cs="Calibri"/>
                <w:b/>
                <w:bCs/>
                <w:color w:val="000000"/>
                <w:kern w:val="0"/>
                <w:sz w:val="22"/>
                <w:lang w:eastAsia="fr-FR"/>
              </w:rPr>
              <w:t>Commentaires</w:t>
            </w:r>
          </w:p>
        </w:tc>
      </w:tr>
      <w:tr w:rsidR="00535E53" w:rsidRPr="00535E53" w:rsidTr="00087801">
        <w:trPr>
          <w:trHeight w:val="945"/>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color w:val="000000"/>
                <w:kern w:val="0"/>
                <w:sz w:val="22"/>
                <w:lang w:eastAsia="fr-FR"/>
              </w:rPr>
            </w:pPr>
            <w:r w:rsidRPr="00535E53">
              <w:rPr>
                <w:rFonts w:ascii="Calibri" w:eastAsia="Times New Roman" w:hAnsi="Calibri" w:cs="Calibri"/>
                <w:color w:val="000000"/>
                <w:kern w:val="0"/>
                <w:sz w:val="22"/>
                <w:lang w:eastAsia="fr-FR"/>
              </w:rPr>
              <w:t>Simple</w:t>
            </w:r>
          </w:p>
        </w:tc>
        <w:tc>
          <w:tcPr>
            <w:tcW w:w="4357" w:type="dxa"/>
            <w:tcBorders>
              <w:top w:val="nil"/>
              <w:left w:val="nil"/>
              <w:bottom w:val="single" w:sz="4" w:space="0" w:color="auto"/>
              <w:right w:val="single" w:sz="4" w:space="0" w:color="auto"/>
            </w:tcBorders>
            <w:shd w:val="clear" w:color="000000" w:fill="FFF2CC"/>
            <w:noWrap/>
            <w:vAlign w:val="center"/>
            <w:hideMark/>
          </w:tcPr>
          <w:p w:rsidR="00535E53" w:rsidRDefault="00535E5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sidRPr="00535E53">
              <w:rPr>
                <w:rFonts w:ascii="Times New Roman" w:eastAsia="Times New Roman" w:hAnsi="Times New Roman" w:cs="Times New Roman"/>
                <w:b/>
                <w:bCs/>
                <w:color w:val="auto"/>
                <w:kern w:val="0"/>
                <w:sz w:val="24"/>
                <w:szCs w:val="24"/>
                <w:lang w:eastAsia="fr-FR"/>
              </w:rPr>
              <w:t> </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p>
          <w:p w:rsidR="000F1803" w:rsidRPr="00535E5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p>
        </w:tc>
        <w:tc>
          <w:tcPr>
            <w:tcW w:w="1597" w:type="dxa"/>
            <w:tcBorders>
              <w:top w:val="nil"/>
              <w:left w:val="nil"/>
              <w:bottom w:val="single" w:sz="4" w:space="0" w:color="auto"/>
              <w:right w:val="single" w:sz="4" w:space="0" w:color="auto"/>
            </w:tcBorders>
            <w:shd w:val="clear" w:color="000000" w:fill="8EA9DB"/>
            <w:noWrap/>
            <w:vAlign w:val="center"/>
            <w:hideMark/>
          </w:tcPr>
          <w:p w:rsidR="00535E53" w:rsidRPr="00535E53" w:rsidRDefault="00087801" w:rsidP="00535E53">
            <w:pPr>
              <w:suppressAutoHyphens w:val="0"/>
              <w:spacing w:after="0" w:line="240" w:lineRule="auto"/>
              <w:jc w:val="center"/>
              <w:rPr>
                <w:rFonts w:ascii="Times New Roman" w:eastAsia="Times New Roman" w:hAnsi="Times New Roman" w:cs="Times New Roman"/>
                <w:color w:val="auto"/>
                <w:kern w:val="0"/>
                <w:sz w:val="24"/>
                <w:szCs w:val="24"/>
                <w:lang w:eastAsia="fr-FR"/>
              </w:rPr>
            </w:pPr>
            <w:r>
              <w:rPr>
                <w:rFonts w:ascii="Times New Roman" w:eastAsia="Times New Roman" w:hAnsi="Times New Roman" w:cs="Times New Roman"/>
                <w:color w:val="auto"/>
                <w:kern w:val="0"/>
                <w:sz w:val="24"/>
                <w:szCs w:val="24"/>
                <w:lang w:eastAsia="fr-FR"/>
              </w:rPr>
              <w:t xml:space="preserve">Entre 0 et </w:t>
            </w:r>
            <w:r w:rsidR="00535E53" w:rsidRPr="00535E53">
              <w:rPr>
                <w:rFonts w:ascii="Times New Roman" w:eastAsia="Times New Roman" w:hAnsi="Times New Roman" w:cs="Times New Roman"/>
                <w:color w:val="auto"/>
                <w:kern w:val="0"/>
                <w:sz w:val="24"/>
                <w:szCs w:val="24"/>
                <w:lang w:eastAsia="fr-FR"/>
              </w:rPr>
              <w:t>2h</w:t>
            </w:r>
          </w:p>
        </w:tc>
        <w:tc>
          <w:tcPr>
            <w:tcW w:w="2881" w:type="dxa"/>
            <w:tcBorders>
              <w:top w:val="nil"/>
              <w:left w:val="nil"/>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color w:val="000000"/>
                <w:kern w:val="0"/>
                <w:sz w:val="22"/>
                <w:lang w:eastAsia="fr-FR"/>
              </w:rPr>
            </w:pPr>
            <w:r w:rsidRPr="00535E53">
              <w:rPr>
                <w:rFonts w:ascii="Calibri" w:eastAsia="Times New Roman" w:hAnsi="Calibri" w:cs="Calibri"/>
                <w:color w:val="000000"/>
                <w:kern w:val="0"/>
                <w:sz w:val="22"/>
                <w:lang w:eastAsia="fr-FR"/>
              </w:rPr>
              <w:t> </w:t>
            </w:r>
          </w:p>
        </w:tc>
      </w:tr>
      <w:tr w:rsidR="00535E53" w:rsidRPr="00535E53" w:rsidTr="00087801">
        <w:trPr>
          <w:trHeight w:val="945"/>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color w:val="000000"/>
                <w:kern w:val="0"/>
                <w:sz w:val="22"/>
                <w:lang w:eastAsia="fr-FR"/>
              </w:rPr>
            </w:pPr>
            <w:r w:rsidRPr="00535E53">
              <w:rPr>
                <w:rFonts w:ascii="Calibri" w:eastAsia="Times New Roman" w:hAnsi="Calibri" w:cs="Calibri"/>
                <w:color w:val="000000"/>
                <w:kern w:val="0"/>
                <w:sz w:val="22"/>
                <w:lang w:eastAsia="fr-FR"/>
              </w:rPr>
              <w:t>Moyenne</w:t>
            </w:r>
          </w:p>
        </w:tc>
        <w:tc>
          <w:tcPr>
            <w:tcW w:w="4357" w:type="dxa"/>
            <w:tcBorders>
              <w:top w:val="nil"/>
              <w:left w:val="nil"/>
              <w:bottom w:val="single" w:sz="4" w:space="0" w:color="auto"/>
              <w:right w:val="single" w:sz="4" w:space="0" w:color="auto"/>
            </w:tcBorders>
            <w:shd w:val="clear" w:color="000000" w:fill="FFF2CC"/>
            <w:noWrap/>
            <w:vAlign w:val="center"/>
            <w:hideMark/>
          </w:tcPr>
          <w:p w:rsidR="00535E5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0F1803" w:rsidRPr="00535E5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p>
        </w:tc>
        <w:tc>
          <w:tcPr>
            <w:tcW w:w="1597" w:type="dxa"/>
            <w:tcBorders>
              <w:top w:val="nil"/>
              <w:left w:val="nil"/>
              <w:bottom w:val="single" w:sz="4" w:space="0" w:color="auto"/>
              <w:right w:val="single" w:sz="4" w:space="0" w:color="auto"/>
            </w:tcBorders>
            <w:shd w:val="clear" w:color="000000" w:fill="8EA9DB"/>
            <w:noWrap/>
            <w:vAlign w:val="center"/>
            <w:hideMark/>
          </w:tcPr>
          <w:p w:rsidR="00535E53" w:rsidRPr="00535E53" w:rsidRDefault="00535E53" w:rsidP="00535E53">
            <w:pPr>
              <w:suppressAutoHyphens w:val="0"/>
              <w:spacing w:after="0" w:line="240" w:lineRule="auto"/>
              <w:jc w:val="center"/>
              <w:rPr>
                <w:rFonts w:ascii="Times New Roman" w:eastAsia="Times New Roman" w:hAnsi="Times New Roman" w:cs="Times New Roman"/>
                <w:color w:val="auto"/>
                <w:kern w:val="0"/>
                <w:sz w:val="24"/>
                <w:szCs w:val="24"/>
                <w:lang w:eastAsia="fr-FR"/>
              </w:rPr>
            </w:pPr>
            <w:r w:rsidRPr="00535E53">
              <w:rPr>
                <w:rFonts w:ascii="Times New Roman" w:eastAsia="Times New Roman" w:hAnsi="Times New Roman" w:cs="Times New Roman"/>
                <w:color w:val="auto"/>
                <w:kern w:val="0"/>
                <w:sz w:val="24"/>
                <w:szCs w:val="24"/>
                <w:lang w:eastAsia="fr-FR"/>
              </w:rPr>
              <w:t xml:space="preserve">Entre </w:t>
            </w:r>
            <w:r w:rsidR="00087801">
              <w:t xml:space="preserve">≥ </w:t>
            </w:r>
            <w:r w:rsidRPr="00535E53">
              <w:rPr>
                <w:rFonts w:ascii="Times New Roman" w:eastAsia="Times New Roman" w:hAnsi="Times New Roman" w:cs="Times New Roman"/>
                <w:color w:val="auto"/>
                <w:kern w:val="0"/>
                <w:sz w:val="24"/>
                <w:szCs w:val="24"/>
                <w:lang w:eastAsia="fr-FR"/>
              </w:rPr>
              <w:t>2 et 4h</w:t>
            </w:r>
          </w:p>
        </w:tc>
        <w:tc>
          <w:tcPr>
            <w:tcW w:w="2881" w:type="dxa"/>
            <w:tcBorders>
              <w:top w:val="nil"/>
              <w:left w:val="nil"/>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color w:val="000000"/>
                <w:kern w:val="0"/>
                <w:sz w:val="22"/>
                <w:lang w:eastAsia="fr-FR"/>
              </w:rPr>
            </w:pPr>
            <w:r w:rsidRPr="00535E53">
              <w:rPr>
                <w:rFonts w:ascii="Calibri" w:eastAsia="Times New Roman" w:hAnsi="Calibri" w:cs="Calibri"/>
                <w:color w:val="000000"/>
                <w:kern w:val="0"/>
                <w:sz w:val="22"/>
                <w:lang w:eastAsia="fr-FR"/>
              </w:rPr>
              <w:t> </w:t>
            </w:r>
          </w:p>
        </w:tc>
      </w:tr>
      <w:tr w:rsidR="00535E53" w:rsidRPr="00535E53" w:rsidTr="00087801">
        <w:trPr>
          <w:trHeight w:val="945"/>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color w:val="000000"/>
                <w:kern w:val="0"/>
                <w:sz w:val="22"/>
                <w:lang w:eastAsia="fr-FR"/>
              </w:rPr>
            </w:pPr>
            <w:r w:rsidRPr="00535E53">
              <w:rPr>
                <w:rFonts w:ascii="Calibri" w:eastAsia="Times New Roman" w:hAnsi="Calibri" w:cs="Calibri"/>
                <w:color w:val="000000"/>
                <w:kern w:val="0"/>
                <w:sz w:val="22"/>
                <w:lang w:eastAsia="fr-FR"/>
              </w:rPr>
              <w:t>Complexe</w:t>
            </w:r>
          </w:p>
        </w:tc>
        <w:tc>
          <w:tcPr>
            <w:tcW w:w="4357" w:type="dxa"/>
            <w:tcBorders>
              <w:top w:val="nil"/>
              <w:left w:val="nil"/>
              <w:bottom w:val="single" w:sz="4" w:space="0" w:color="auto"/>
              <w:right w:val="single" w:sz="4" w:space="0" w:color="auto"/>
            </w:tcBorders>
            <w:shd w:val="clear" w:color="000000" w:fill="FFF2CC"/>
            <w:noWrap/>
            <w:vAlign w:val="center"/>
            <w:hideMark/>
          </w:tcPr>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p>
          <w:p w:rsidR="00535E5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r>
              <w:rPr>
                <w:rFonts w:ascii="Times New Roman" w:eastAsia="Times New Roman" w:hAnsi="Times New Roman" w:cs="Times New Roman"/>
                <w:b/>
                <w:bCs/>
                <w:color w:val="auto"/>
                <w:kern w:val="0"/>
                <w:sz w:val="24"/>
                <w:szCs w:val="24"/>
                <w:lang w:eastAsia="fr-FR"/>
              </w:rPr>
              <w:t>-</w:t>
            </w:r>
            <w:r w:rsidR="00535E53" w:rsidRPr="00535E53">
              <w:rPr>
                <w:rFonts w:ascii="Times New Roman" w:eastAsia="Times New Roman" w:hAnsi="Times New Roman" w:cs="Times New Roman"/>
                <w:b/>
                <w:bCs/>
                <w:color w:val="auto"/>
                <w:kern w:val="0"/>
                <w:sz w:val="24"/>
                <w:szCs w:val="24"/>
                <w:lang w:eastAsia="fr-FR"/>
              </w:rPr>
              <w:t> </w:t>
            </w:r>
          </w:p>
          <w:p w:rsidR="000F180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p>
          <w:p w:rsidR="000F1803" w:rsidRPr="00535E53" w:rsidRDefault="000F1803" w:rsidP="00535E53">
            <w:pPr>
              <w:suppressAutoHyphens w:val="0"/>
              <w:spacing w:after="0" w:line="240" w:lineRule="auto"/>
              <w:jc w:val="left"/>
              <w:rPr>
                <w:rFonts w:ascii="Times New Roman" w:eastAsia="Times New Roman" w:hAnsi="Times New Roman" w:cs="Times New Roman"/>
                <w:b/>
                <w:bCs/>
                <w:color w:val="auto"/>
                <w:kern w:val="0"/>
                <w:sz w:val="24"/>
                <w:szCs w:val="24"/>
                <w:lang w:eastAsia="fr-FR"/>
              </w:rPr>
            </w:pPr>
          </w:p>
        </w:tc>
        <w:tc>
          <w:tcPr>
            <w:tcW w:w="1597" w:type="dxa"/>
            <w:tcBorders>
              <w:top w:val="nil"/>
              <w:left w:val="nil"/>
              <w:bottom w:val="single" w:sz="4" w:space="0" w:color="auto"/>
              <w:right w:val="single" w:sz="4" w:space="0" w:color="auto"/>
            </w:tcBorders>
            <w:shd w:val="clear" w:color="000000" w:fill="8EA9DB"/>
            <w:noWrap/>
            <w:vAlign w:val="center"/>
            <w:hideMark/>
          </w:tcPr>
          <w:p w:rsidR="00535E53" w:rsidRPr="00535E53" w:rsidRDefault="00535E53" w:rsidP="00535E53">
            <w:pPr>
              <w:suppressAutoHyphens w:val="0"/>
              <w:spacing w:after="0" w:line="240" w:lineRule="auto"/>
              <w:jc w:val="center"/>
              <w:rPr>
                <w:rFonts w:ascii="Times New Roman" w:eastAsia="Times New Roman" w:hAnsi="Times New Roman" w:cs="Times New Roman"/>
                <w:color w:val="auto"/>
                <w:kern w:val="0"/>
                <w:sz w:val="24"/>
                <w:szCs w:val="24"/>
                <w:lang w:eastAsia="fr-FR"/>
              </w:rPr>
            </w:pPr>
            <w:r w:rsidRPr="00535E53">
              <w:rPr>
                <w:rFonts w:ascii="Times New Roman" w:eastAsia="Times New Roman" w:hAnsi="Times New Roman" w:cs="Times New Roman"/>
                <w:color w:val="auto"/>
                <w:kern w:val="0"/>
                <w:sz w:val="24"/>
                <w:szCs w:val="24"/>
                <w:lang w:eastAsia="fr-FR"/>
              </w:rPr>
              <w:t xml:space="preserve">Entre </w:t>
            </w:r>
            <w:r w:rsidR="00087801">
              <w:t xml:space="preserve">≥ </w:t>
            </w:r>
            <w:r w:rsidRPr="00535E53">
              <w:rPr>
                <w:rFonts w:ascii="Times New Roman" w:eastAsia="Times New Roman" w:hAnsi="Times New Roman" w:cs="Times New Roman"/>
                <w:color w:val="auto"/>
                <w:kern w:val="0"/>
                <w:sz w:val="24"/>
                <w:szCs w:val="24"/>
                <w:lang w:eastAsia="fr-FR"/>
              </w:rPr>
              <w:t xml:space="preserve">4h et </w:t>
            </w:r>
            <w:r w:rsidR="00087801">
              <w:t xml:space="preserve">≤ </w:t>
            </w:r>
            <w:r w:rsidRPr="00535E53">
              <w:rPr>
                <w:rFonts w:ascii="Times New Roman" w:eastAsia="Times New Roman" w:hAnsi="Times New Roman" w:cs="Times New Roman"/>
                <w:color w:val="auto"/>
                <w:kern w:val="0"/>
                <w:sz w:val="24"/>
                <w:szCs w:val="24"/>
                <w:lang w:eastAsia="fr-FR"/>
              </w:rPr>
              <w:t>8h</w:t>
            </w:r>
          </w:p>
        </w:tc>
        <w:tc>
          <w:tcPr>
            <w:tcW w:w="2881" w:type="dxa"/>
            <w:tcBorders>
              <w:top w:val="nil"/>
              <w:left w:val="nil"/>
              <w:bottom w:val="single" w:sz="4" w:space="0" w:color="auto"/>
              <w:right w:val="single" w:sz="4" w:space="0" w:color="auto"/>
            </w:tcBorders>
            <w:shd w:val="clear" w:color="auto" w:fill="auto"/>
            <w:vAlign w:val="center"/>
            <w:hideMark/>
          </w:tcPr>
          <w:p w:rsidR="00535E53" w:rsidRPr="00535E53" w:rsidRDefault="00535E53" w:rsidP="00535E53">
            <w:pPr>
              <w:suppressAutoHyphens w:val="0"/>
              <w:spacing w:after="0" w:line="240" w:lineRule="auto"/>
              <w:jc w:val="center"/>
              <w:rPr>
                <w:rFonts w:ascii="Calibri" w:eastAsia="Times New Roman" w:hAnsi="Calibri" w:cs="Calibri"/>
                <w:color w:val="000000"/>
                <w:kern w:val="0"/>
                <w:sz w:val="22"/>
                <w:lang w:eastAsia="fr-FR"/>
              </w:rPr>
            </w:pPr>
            <w:r w:rsidRPr="00535E53">
              <w:rPr>
                <w:rFonts w:ascii="Calibri" w:eastAsia="Times New Roman" w:hAnsi="Calibri" w:cs="Calibri"/>
                <w:color w:val="000000"/>
                <w:kern w:val="0"/>
                <w:sz w:val="22"/>
                <w:lang w:eastAsia="fr-FR"/>
              </w:rPr>
              <w:t> </w:t>
            </w:r>
          </w:p>
        </w:tc>
      </w:tr>
    </w:tbl>
    <w:p w:rsidR="00CB2FF9" w:rsidRDefault="00CB2FF9" w:rsidP="00CB2FF9">
      <w:pPr>
        <w:suppressAutoHyphens w:val="0"/>
        <w:spacing w:after="0" w:line="240" w:lineRule="auto"/>
        <w:jc w:val="left"/>
        <w:rPr>
          <w:rFonts w:cs="Arial"/>
          <w:color w:val="auto"/>
        </w:rPr>
      </w:pPr>
    </w:p>
    <w:p w:rsidR="0027629D" w:rsidRDefault="0027629D" w:rsidP="00CB2FF9">
      <w:pPr>
        <w:suppressAutoHyphens w:val="0"/>
        <w:spacing w:after="0" w:line="240" w:lineRule="auto"/>
        <w:jc w:val="left"/>
        <w:rPr>
          <w:rFonts w:cs="Arial"/>
          <w:color w:val="auto"/>
        </w:rPr>
      </w:pPr>
    </w:p>
    <w:p w:rsidR="00635154" w:rsidRPr="0047607C" w:rsidRDefault="00670CCB" w:rsidP="00A54725">
      <w:pPr>
        <w:pStyle w:val="Titre2"/>
        <w:rPr>
          <w:rFonts w:ascii="Arial" w:hAnsi="Arial" w:cs="Arial"/>
        </w:rPr>
      </w:pPr>
      <w:r w:rsidRPr="0047607C">
        <w:rPr>
          <w:rFonts w:ascii="Arial" w:hAnsi="Arial" w:cs="Arial"/>
        </w:rPr>
        <w:t>M</w:t>
      </w:r>
      <w:r w:rsidR="00625CB1" w:rsidRPr="0047607C">
        <w:rPr>
          <w:rFonts w:ascii="Arial" w:hAnsi="Arial" w:cs="Arial"/>
        </w:rPr>
        <w:t>oyens techniques et hum</w:t>
      </w:r>
      <w:r w:rsidR="00013B41">
        <w:rPr>
          <w:rFonts w:ascii="Arial" w:hAnsi="Arial" w:cs="Arial"/>
        </w:rPr>
        <w:t>ains pour assurer la prestation</w:t>
      </w:r>
    </w:p>
    <w:p w:rsidR="00156E02" w:rsidRPr="005026D7" w:rsidRDefault="0027629D" w:rsidP="00156E02">
      <w:pPr>
        <w:tabs>
          <w:tab w:val="left" w:pos="2055"/>
        </w:tabs>
        <w:rPr>
          <w:bCs/>
          <w:color w:val="FF0000"/>
        </w:rPr>
      </w:pPr>
      <w:r>
        <w:rPr>
          <w:bCs/>
          <w:i/>
          <w:color w:val="FF0000"/>
        </w:rPr>
        <w:t>Le point A</w:t>
      </w:r>
      <w:r w:rsidR="00156E02" w:rsidRPr="00F61D2D">
        <w:rPr>
          <w:bCs/>
          <w:i/>
          <w:color w:val="FF0000"/>
        </w:rPr>
        <w:t xml:space="preserve"> doit être dupliqué autant de fois que nécessaire si le candidat répond à plusieurs lots pour lesquels les prestations seront réalisées par des agences différentes. </w:t>
      </w:r>
      <w:r>
        <w:rPr>
          <w:bCs/>
          <w:color w:val="FF0000"/>
        </w:rPr>
        <w:t>Les duplications du point A</w:t>
      </w:r>
      <w:r w:rsidR="00156E02" w:rsidRPr="005026D7">
        <w:rPr>
          <w:bCs/>
          <w:color w:val="FF0000"/>
        </w:rPr>
        <w:t xml:space="preserve"> pour chaque lot</w:t>
      </w:r>
      <w:r>
        <w:rPr>
          <w:bCs/>
          <w:color w:val="FF0000"/>
        </w:rPr>
        <w:t xml:space="preserve"> supplémentaire</w:t>
      </w:r>
      <w:r w:rsidR="00156E02" w:rsidRPr="005026D7">
        <w:rPr>
          <w:bCs/>
          <w:color w:val="FF0000"/>
        </w:rPr>
        <w:t xml:space="preserve"> ne seront pas comptabilisées dans le nombre total de pages.</w:t>
      </w:r>
      <w:r w:rsidR="005026D7">
        <w:rPr>
          <w:bCs/>
          <w:color w:val="FF0000"/>
        </w:rPr>
        <w:t xml:space="preserve"> </w:t>
      </w:r>
      <w:r w:rsidR="005026D7">
        <w:rPr>
          <w:rFonts w:cs="Arial"/>
        </w:rPr>
        <w:t>Permettant de donner les moyens humains propres à chaque lot sans impacter le nombre de pages</w:t>
      </w:r>
    </w:p>
    <w:p w:rsidR="00670CCB" w:rsidRPr="0047607C" w:rsidRDefault="00CB2FF9" w:rsidP="00A56C91">
      <w:pPr>
        <w:pStyle w:val="Titre3"/>
        <w:numPr>
          <w:ilvl w:val="0"/>
          <w:numId w:val="0"/>
        </w:numPr>
        <w:ind w:left="360"/>
        <w:rPr>
          <w:rFonts w:cs="Arial"/>
          <w:b/>
        </w:rPr>
      </w:pPr>
      <w:r>
        <w:rPr>
          <w:rFonts w:cs="Arial"/>
          <w:b/>
          <w:bCs w:val="0"/>
        </w:rPr>
        <w:t>3</w:t>
      </w:r>
      <w:r w:rsidR="0082205A" w:rsidRPr="0047607C">
        <w:rPr>
          <w:rFonts w:cs="Arial"/>
          <w:b/>
          <w:bCs w:val="0"/>
        </w:rPr>
        <w:t>.A</w:t>
      </w:r>
      <w:r w:rsidR="0082205A" w:rsidRPr="0047607C">
        <w:rPr>
          <w:rFonts w:cs="Arial"/>
        </w:rPr>
        <w:t xml:space="preserve"> - </w:t>
      </w:r>
      <w:r w:rsidR="00503A1B" w:rsidRPr="0047607C">
        <w:rPr>
          <w:rFonts w:cs="Arial"/>
        </w:rPr>
        <w:t xml:space="preserve">Nombre et qualification des personnels </w:t>
      </w:r>
      <w:r w:rsidR="00503A1B" w:rsidRPr="0047607C">
        <w:rPr>
          <w:rFonts w:cs="Arial"/>
          <w:b/>
        </w:rPr>
        <w:t>affectés à la prestation</w:t>
      </w:r>
      <w:r w:rsidR="00503A1B" w:rsidRPr="0047607C">
        <w:rPr>
          <w:rFonts w:cs="Arial"/>
        </w:rPr>
        <w:t xml:space="preserve"> faisant l'objet du marché</w:t>
      </w:r>
      <w:r w:rsidR="00670CCB" w:rsidRPr="0047607C">
        <w:rPr>
          <w:rFonts w:cs="Arial"/>
        </w:rPr>
        <w:tab/>
      </w:r>
    </w:p>
    <w:p w:rsidR="00670CCB" w:rsidRPr="0047607C" w:rsidRDefault="00670CCB" w:rsidP="00670CCB">
      <w:pPr>
        <w:tabs>
          <w:tab w:val="left" w:pos="2055"/>
        </w:tabs>
        <w:rPr>
          <w:rFonts w:cs="Arial"/>
        </w:rPr>
      </w:pPr>
      <w:r w:rsidRPr="0047607C">
        <w:rPr>
          <w:rFonts w:cs="Arial"/>
          <w:b/>
          <w:bCs/>
          <w:u w:val="single"/>
        </w:rPr>
        <w:t>Intervenants techniques</w:t>
      </w:r>
      <w:r w:rsidR="0083721D" w:rsidRPr="0047607C">
        <w:rPr>
          <w:rFonts w:cs="Arial"/>
          <w:b/>
          <w:bCs/>
          <w:u w:val="single"/>
        </w:rPr>
        <w:t xml:space="preserve"> dédiés au marché</w:t>
      </w:r>
      <w:r w:rsidRPr="0047607C">
        <w:rPr>
          <w:rFonts w:cs="Arial"/>
        </w:rPr>
        <w:t xml:space="preserve"> (exécution des prestations)</w:t>
      </w:r>
    </w:p>
    <w:tbl>
      <w:tblPr>
        <w:tblStyle w:val="Grilledutableau"/>
        <w:tblW w:w="10682" w:type="dxa"/>
        <w:tblLook w:val="04A0" w:firstRow="1" w:lastRow="0" w:firstColumn="1" w:lastColumn="0" w:noHBand="0" w:noVBand="1"/>
      </w:tblPr>
      <w:tblGrid>
        <w:gridCol w:w="2002"/>
        <w:gridCol w:w="1713"/>
        <w:gridCol w:w="1351"/>
        <w:gridCol w:w="1216"/>
        <w:gridCol w:w="4400"/>
      </w:tblGrid>
      <w:tr w:rsidR="0083721D" w:rsidRPr="0047607C" w:rsidTr="00167121">
        <w:tc>
          <w:tcPr>
            <w:tcW w:w="2002" w:type="dxa"/>
            <w:shd w:val="clear" w:color="auto" w:fill="8DB3E2" w:themeFill="text2" w:themeFillTint="66"/>
          </w:tcPr>
          <w:p w:rsidR="0083721D" w:rsidRPr="0047607C" w:rsidRDefault="0083721D" w:rsidP="00167121">
            <w:pPr>
              <w:tabs>
                <w:tab w:val="left" w:pos="2055"/>
              </w:tabs>
              <w:spacing w:after="0"/>
              <w:jc w:val="center"/>
              <w:rPr>
                <w:rFonts w:cs="Arial"/>
                <w:sz w:val="18"/>
                <w:szCs w:val="18"/>
              </w:rPr>
            </w:pPr>
            <w:r w:rsidRPr="0047607C">
              <w:rPr>
                <w:rFonts w:cs="Arial"/>
                <w:sz w:val="18"/>
                <w:szCs w:val="18"/>
              </w:rPr>
              <w:t>Nom / Prénom</w:t>
            </w:r>
          </w:p>
        </w:tc>
        <w:tc>
          <w:tcPr>
            <w:tcW w:w="1713" w:type="dxa"/>
            <w:shd w:val="clear" w:color="auto" w:fill="8DB3E2" w:themeFill="text2" w:themeFillTint="66"/>
          </w:tcPr>
          <w:p w:rsidR="0083721D" w:rsidRPr="0047607C" w:rsidRDefault="0083721D" w:rsidP="00167121">
            <w:pPr>
              <w:tabs>
                <w:tab w:val="left" w:pos="2055"/>
              </w:tabs>
              <w:spacing w:after="0"/>
              <w:jc w:val="center"/>
              <w:rPr>
                <w:rFonts w:cs="Arial"/>
                <w:sz w:val="18"/>
                <w:szCs w:val="18"/>
              </w:rPr>
            </w:pPr>
            <w:r w:rsidRPr="0047607C">
              <w:rPr>
                <w:rFonts w:cs="Arial"/>
                <w:sz w:val="18"/>
                <w:szCs w:val="18"/>
              </w:rPr>
              <w:t>Fonction</w:t>
            </w:r>
          </w:p>
        </w:tc>
        <w:tc>
          <w:tcPr>
            <w:tcW w:w="1351" w:type="dxa"/>
            <w:shd w:val="clear" w:color="auto" w:fill="8DB3E2" w:themeFill="text2" w:themeFillTint="66"/>
          </w:tcPr>
          <w:p w:rsidR="0083721D" w:rsidRPr="0047607C" w:rsidRDefault="0083721D" w:rsidP="00167121">
            <w:pPr>
              <w:tabs>
                <w:tab w:val="left" w:pos="2055"/>
              </w:tabs>
              <w:spacing w:after="0"/>
              <w:jc w:val="center"/>
              <w:rPr>
                <w:rFonts w:cs="Arial"/>
                <w:sz w:val="18"/>
                <w:szCs w:val="18"/>
              </w:rPr>
            </w:pPr>
            <w:r w:rsidRPr="0047607C">
              <w:rPr>
                <w:rFonts w:cs="Arial"/>
                <w:sz w:val="18"/>
                <w:szCs w:val="18"/>
              </w:rPr>
              <w:t>Nbr d’année d’expérience à un poste similaire</w:t>
            </w:r>
          </w:p>
        </w:tc>
        <w:tc>
          <w:tcPr>
            <w:tcW w:w="1216" w:type="dxa"/>
            <w:shd w:val="clear" w:color="auto" w:fill="8DB3E2" w:themeFill="text2" w:themeFillTint="66"/>
          </w:tcPr>
          <w:p w:rsidR="0083721D" w:rsidRPr="0047607C" w:rsidRDefault="0083721D" w:rsidP="00167121">
            <w:pPr>
              <w:tabs>
                <w:tab w:val="left" w:pos="2055"/>
              </w:tabs>
              <w:spacing w:after="0"/>
              <w:jc w:val="center"/>
              <w:rPr>
                <w:rFonts w:cs="Arial"/>
                <w:sz w:val="18"/>
                <w:szCs w:val="18"/>
              </w:rPr>
            </w:pPr>
            <w:r w:rsidRPr="0047607C">
              <w:rPr>
                <w:rFonts w:cs="Arial"/>
                <w:sz w:val="18"/>
                <w:szCs w:val="18"/>
              </w:rPr>
              <w:t>Ancienneté dans l’entreprise (en année)</w:t>
            </w:r>
          </w:p>
        </w:tc>
        <w:tc>
          <w:tcPr>
            <w:tcW w:w="4400" w:type="dxa"/>
            <w:shd w:val="clear" w:color="auto" w:fill="8DB3E2" w:themeFill="text2" w:themeFillTint="66"/>
          </w:tcPr>
          <w:p w:rsidR="0083721D" w:rsidRPr="0047607C" w:rsidRDefault="00D30495" w:rsidP="00BA1F9B">
            <w:pPr>
              <w:tabs>
                <w:tab w:val="left" w:pos="2055"/>
              </w:tabs>
              <w:spacing w:after="0"/>
              <w:jc w:val="center"/>
              <w:rPr>
                <w:rFonts w:cs="Arial"/>
                <w:sz w:val="18"/>
                <w:szCs w:val="18"/>
              </w:rPr>
            </w:pPr>
            <w:r>
              <w:rPr>
                <w:rFonts w:cs="Arial"/>
                <w:sz w:val="18"/>
                <w:szCs w:val="18"/>
              </w:rPr>
              <w:t>Qualification</w:t>
            </w:r>
            <w:r w:rsidR="0083721D" w:rsidRPr="0047607C">
              <w:rPr>
                <w:rFonts w:cs="Arial"/>
                <w:sz w:val="18"/>
                <w:szCs w:val="18"/>
              </w:rPr>
              <w:t xml:space="preserve"> / </w:t>
            </w:r>
            <w:r w:rsidR="006A602F">
              <w:rPr>
                <w:rFonts w:cs="Arial"/>
                <w:sz w:val="18"/>
                <w:szCs w:val="18"/>
              </w:rPr>
              <w:t xml:space="preserve">dernières formations / </w:t>
            </w:r>
            <w:r w:rsidR="0083721D" w:rsidRPr="0047607C">
              <w:rPr>
                <w:rFonts w:cs="Arial"/>
                <w:sz w:val="18"/>
                <w:szCs w:val="18"/>
              </w:rPr>
              <w:t>di</w:t>
            </w:r>
            <w:r w:rsidR="00BA1F9B">
              <w:rPr>
                <w:rFonts w:cs="Arial"/>
                <w:sz w:val="18"/>
                <w:szCs w:val="18"/>
              </w:rPr>
              <w:t>plôme / habilitation (électrique,</w:t>
            </w:r>
            <w:r w:rsidR="0083721D" w:rsidRPr="0047607C">
              <w:rPr>
                <w:rFonts w:cs="Arial"/>
                <w:sz w:val="18"/>
                <w:szCs w:val="18"/>
              </w:rPr>
              <w:t xml:space="preserve"> travail en hauteur</w:t>
            </w:r>
            <w:r w:rsidR="00BA1F9B">
              <w:rPr>
                <w:rFonts w:cs="Arial"/>
                <w:sz w:val="18"/>
                <w:szCs w:val="18"/>
              </w:rPr>
              <w:t>, …</w:t>
            </w:r>
            <w:r w:rsidR="006A602F">
              <w:rPr>
                <w:rFonts w:cs="Arial"/>
                <w:sz w:val="18"/>
                <w:szCs w:val="18"/>
              </w:rPr>
              <w:t>)</w:t>
            </w:r>
            <w:r w:rsidR="0083721D" w:rsidRPr="0047607C">
              <w:rPr>
                <w:rFonts w:cs="Arial"/>
                <w:sz w:val="18"/>
                <w:szCs w:val="18"/>
              </w:rPr>
              <w:t>,</w:t>
            </w:r>
            <w:r w:rsidR="006A602F">
              <w:rPr>
                <w:rFonts w:cs="Arial"/>
                <w:sz w:val="18"/>
                <w:szCs w:val="18"/>
              </w:rPr>
              <w:t xml:space="preserve"> RGE,</w:t>
            </w:r>
            <w:r w:rsidR="0083721D" w:rsidRPr="0047607C">
              <w:rPr>
                <w:rFonts w:cs="Arial"/>
                <w:sz w:val="18"/>
                <w:szCs w:val="18"/>
              </w:rPr>
              <w:t xml:space="preserve"> CACES, logiciel, eco-conduite…)</w:t>
            </w:r>
            <w:r w:rsidR="005B5835">
              <w:rPr>
                <w:rFonts w:cs="Arial"/>
                <w:sz w:val="18"/>
                <w:szCs w:val="18"/>
              </w:rPr>
              <w:t xml:space="preserve"> / compétence particulièr</w:t>
            </w:r>
            <w:r>
              <w:rPr>
                <w:rFonts w:cs="Arial"/>
                <w:sz w:val="18"/>
                <w:szCs w:val="18"/>
              </w:rPr>
              <w:t>e / certification</w:t>
            </w:r>
          </w:p>
        </w:tc>
      </w:tr>
      <w:tr w:rsidR="0083721D" w:rsidRPr="0047607C" w:rsidTr="00167121">
        <w:trPr>
          <w:trHeight w:val="446"/>
        </w:trPr>
        <w:tc>
          <w:tcPr>
            <w:tcW w:w="2002" w:type="dxa"/>
          </w:tcPr>
          <w:p w:rsidR="0083721D" w:rsidRPr="0047607C" w:rsidRDefault="0083721D" w:rsidP="00167121">
            <w:pPr>
              <w:tabs>
                <w:tab w:val="left" w:pos="2055"/>
              </w:tabs>
              <w:spacing w:before="120" w:after="0"/>
              <w:rPr>
                <w:rFonts w:cs="Arial"/>
              </w:rPr>
            </w:pPr>
          </w:p>
        </w:tc>
        <w:tc>
          <w:tcPr>
            <w:tcW w:w="1713" w:type="dxa"/>
          </w:tcPr>
          <w:p w:rsidR="0083721D" w:rsidRPr="0047607C" w:rsidRDefault="0083721D" w:rsidP="00167121">
            <w:pPr>
              <w:tabs>
                <w:tab w:val="left" w:pos="2055"/>
              </w:tabs>
              <w:spacing w:before="120" w:after="0"/>
              <w:rPr>
                <w:rFonts w:cs="Arial"/>
              </w:rPr>
            </w:pPr>
          </w:p>
        </w:tc>
        <w:tc>
          <w:tcPr>
            <w:tcW w:w="1351" w:type="dxa"/>
          </w:tcPr>
          <w:p w:rsidR="0083721D" w:rsidRPr="0047607C" w:rsidRDefault="001947E6" w:rsidP="001947E6">
            <w:pPr>
              <w:spacing w:before="120" w:after="0"/>
              <w:jc w:val="center"/>
              <w:rPr>
                <w:rFonts w:cs="Arial"/>
              </w:rPr>
            </w:pPr>
            <w:r>
              <w:rPr>
                <w:rFonts w:cs="Arial"/>
              </w:rPr>
              <w:t>… ans</w:t>
            </w:r>
          </w:p>
        </w:tc>
        <w:tc>
          <w:tcPr>
            <w:tcW w:w="1216" w:type="dxa"/>
          </w:tcPr>
          <w:p w:rsidR="0083721D" w:rsidRPr="0047607C" w:rsidRDefault="001947E6" w:rsidP="001947E6">
            <w:pPr>
              <w:spacing w:before="120" w:after="0"/>
              <w:jc w:val="center"/>
              <w:rPr>
                <w:rFonts w:cs="Arial"/>
              </w:rPr>
            </w:pPr>
            <w:r>
              <w:rPr>
                <w:rFonts w:cs="Arial"/>
              </w:rPr>
              <w:t>… ans</w:t>
            </w:r>
          </w:p>
        </w:tc>
        <w:tc>
          <w:tcPr>
            <w:tcW w:w="4400" w:type="dxa"/>
          </w:tcPr>
          <w:p w:rsidR="0083721D" w:rsidRPr="0047607C" w:rsidRDefault="0083721D" w:rsidP="00167121">
            <w:pPr>
              <w:spacing w:before="120" w:after="0"/>
              <w:rPr>
                <w:rFonts w:cs="Arial"/>
              </w:rPr>
            </w:pPr>
          </w:p>
        </w:tc>
      </w:tr>
      <w:tr w:rsidR="0083721D" w:rsidRPr="0047607C" w:rsidTr="00167121">
        <w:trPr>
          <w:trHeight w:val="446"/>
        </w:trPr>
        <w:tc>
          <w:tcPr>
            <w:tcW w:w="2002" w:type="dxa"/>
          </w:tcPr>
          <w:p w:rsidR="0083721D" w:rsidRPr="0047607C" w:rsidRDefault="0083721D" w:rsidP="00167121">
            <w:pPr>
              <w:tabs>
                <w:tab w:val="left" w:pos="2055"/>
              </w:tabs>
              <w:spacing w:before="120" w:after="0"/>
              <w:rPr>
                <w:rFonts w:cs="Arial"/>
              </w:rPr>
            </w:pPr>
          </w:p>
        </w:tc>
        <w:tc>
          <w:tcPr>
            <w:tcW w:w="1713" w:type="dxa"/>
          </w:tcPr>
          <w:p w:rsidR="0083721D" w:rsidRPr="0047607C" w:rsidRDefault="0083721D" w:rsidP="00167121">
            <w:pPr>
              <w:tabs>
                <w:tab w:val="left" w:pos="2055"/>
              </w:tabs>
              <w:spacing w:before="120" w:after="0"/>
              <w:rPr>
                <w:rFonts w:cs="Arial"/>
              </w:rPr>
            </w:pPr>
          </w:p>
        </w:tc>
        <w:tc>
          <w:tcPr>
            <w:tcW w:w="1351" w:type="dxa"/>
          </w:tcPr>
          <w:p w:rsidR="0083721D" w:rsidRPr="0047607C" w:rsidRDefault="0083721D" w:rsidP="00167121">
            <w:pPr>
              <w:spacing w:before="120" w:after="0"/>
              <w:rPr>
                <w:rFonts w:cs="Arial"/>
              </w:rPr>
            </w:pPr>
          </w:p>
        </w:tc>
        <w:tc>
          <w:tcPr>
            <w:tcW w:w="1216" w:type="dxa"/>
          </w:tcPr>
          <w:p w:rsidR="0083721D" w:rsidRPr="0047607C" w:rsidRDefault="0083721D" w:rsidP="00167121">
            <w:pPr>
              <w:spacing w:before="120" w:after="0"/>
              <w:rPr>
                <w:rFonts w:cs="Arial"/>
              </w:rPr>
            </w:pPr>
          </w:p>
        </w:tc>
        <w:tc>
          <w:tcPr>
            <w:tcW w:w="4400" w:type="dxa"/>
          </w:tcPr>
          <w:p w:rsidR="0083721D" w:rsidRPr="0047607C" w:rsidRDefault="0083721D" w:rsidP="00167121">
            <w:pPr>
              <w:spacing w:before="120" w:after="0"/>
              <w:rPr>
                <w:rFonts w:cs="Arial"/>
              </w:rPr>
            </w:pPr>
          </w:p>
        </w:tc>
      </w:tr>
      <w:tr w:rsidR="00120188" w:rsidRPr="0047607C" w:rsidTr="00167121">
        <w:trPr>
          <w:trHeight w:val="446"/>
        </w:trPr>
        <w:tc>
          <w:tcPr>
            <w:tcW w:w="2002" w:type="dxa"/>
          </w:tcPr>
          <w:p w:rsidR="00120188" w:rsidRPr="0047607C" w:rsidRDefault="00120188" w:rsidP="00167121">
            <w:pPr>
              <w:tabs>
                <w:tab w:val="left" w:pos="2055"/>
              </w:tabs>
              <w:spacing w:before="120" w:after="0"/>
              <w:rPr>
                <w:rFonts w:cs="Arial"/>
              </w:rPr>
            </w:pPr>
          </w:p>
        </w:tc>
        <w:tc>
          <w:tcPr>
            <w:tcW w:w="1713" w:type="dxa"/>
          </w:tcPr>
          <w:p w:rsidR="00120188" w:rsidRPr="0047607C" w:rsidRDefault="00120188" w:rsidP="00167121">
            <w:pPr>
              <w:tabs>
                <w:tab w:val="left" w:pos="2055"/>
              </w:tabs>
              <w:spacing w:before="120" w:after="0"/>
              <w:rPr>
                <w:rFonts w:cs="Arial"/>
              </w:rPr>
            </w:pPr>
          </w:p>
        </w:tc>
        <w:tc>
          <w:tcPr>
            <w:tcW w:w="1351" w:type="dxa"/>
          </w:tcPr>
          <w:p w:rsidR="00120188" w:rsidRPr="0047607C" w:rsidRDefault="00120188" w:rsidP="00167121">
            <w:pPr>
              <w:spacing w:before="120" w:after="0"/>
              <w:rPr>
                <w:rFonts w:cs="Arial"/>
              </w:rPr>
            </w:pPr>
          </w:p>
        </w:tc>
        <w:tc>
          <w:tcPr>
            <w:tcW w:w="1216" w:type="dxa"/>
          </w:tcPr>
          <w:p w:rsidR="00120188" w:rsidRPr="0047607C" w:rsidRDefault="00120188" w:rsidP="00167121">
            <w:pPr>
              <w:spacing w:before="120" w:after="0"/>
              <w:rPr>
                <w:rFonts w:cs="Arial"/>
              </w:rPr>
            </w:pPr>
          </w:p>
        </w:tc>
        <w:tc>
          <w:tcPr>
            <w:tcW w:w="4400" w:type="dxa"/>
          </w:tcPr>
          <w:p w:rsidR="00120188" w:rsidRPr="0047607C" w:rsidRDefault="00120188" w:rsidP="00167121">
            <w:pPr>
              <w:spacing w:before="120" w:after="0"/>
              <w:rPr>
                <w:rFonts w:cs="Arial"/>
              </w:rPr>
            </w:pPr>
          </w:p>
        </w:tc>
      </w:tr>
      <w:tr w:rsidR="0083721D" w:rsidRPr="0047607C" w:rsidTr="00167121">
        <w:trPr>
          <w:trHeight w:val="446"/>
        </w:trPr>
        <w:tc>
          <w:tcPr>
            <w:tcW w:w="2002" w:type="dxa"/>
          </w:tcPr>
          <w:p w:rsidR="0083721D" w:rsidRPr="0047607C" w:rsidRDefault="0083721D" w:rsidP="00167121">
            <w:pPr>
              <w:tabs>
                <w:tab w:val="left" w:pos="2055"/>
              </w:tabs>
              <w:spacing w:before="120" w:after="0"/>
              <w:rPr>
                <w:rFonts w:cs="Arial"/>
              </w:rPr>
            </w:pPr>
          </w:p>
        </w:tc>
        <w:tc>
          <w:tcPr>
            <w:tcW w:w="1713" w:type="dxa"/>
          </w:tcPr>
          <w:p w:rsidR="0083721D" w:rsidRPr="0047607C" w:rsidRDefault="0083721D" w:rsidP="00167121">
            <w:pPr>
              <w:tabs>
                <w:tab w:val="left" w:pos="2055"/>
              </w:tabs>
              <w:spacing w:before="120" w:after="0"/>
              <w:rPr>
                <w:rFonts w:cs="Arial"/>
              </w:rPr>
            </w:pPr>
          </w:p>
        </w:tc>
        <w:tc>
          <w:tcPr>
            <w:tcW w:w="1351" w:type="dxa"/>
          </w:tcPr>
          <w:p w:rsidR="0083721D" w:rsidRPr="0047607C" w:rsidRDefault="0083721D" w:rsidP="00167121">
            <w:pPr>
              <w:spacing w:before="120" w:after="0"/>
              <w:rPr>
                <w:rFonts w:cs="Arial"/>
              </w:rPr>
            </w:pPr>
          </w:p>
        </w:tc>
        <w:tc>
          <w:tcPr>
            <w:tcW w:w="1216" w:type="dxa"/>
          </w:tcPr>
          <w:p w:rsidR="0083721D" w:rsidRPr="0047607C" w:rsidRDefault="0083721D" w:rsidP="00167121">
            <w:pPr>
              <w:spacing w:before="120" w:after="0"/>
              <w:rPr>
                <w:rFonts w:cs="Arial"/>
              </w:rPr>
            </w:pPr>
          </w:p>
        </w:tc>
        <w:tc>
          <w:tcPr>
            <w:tcW w:w="4400" w:type="dxa"/>
          </w:tcPr>
          <w:p w:rsidR="0083721D" w:rsidRPr="0047607C" w:rsidRDefault="0083721D" w:rsidP="00167121">
            <w:pPr>
              <w:spacing w:before="120" w:after="0"/>
              <w:rPr>
                <w:rFonts w:cs="Arial"/>
              </w:rPr>
            </w:pPr>
          </w:p>
        </w:tc>
      </w:tr>
      <w:tr w:rsidR="00D86FAA" w:rsidRPr="0047607C" w:rsidTr="00167121">
        <w:trPr>
          <w:trHeight w:val="446"/>
        </w:trPr>
        <w:tc>
          <w:tcPr>
            <w:tcW w:w="2002" w:type="dxa"/>
          </w:tcPr>
          <w:p w:rsidR="00D86FAA" w:rsidRPr="0047607C" w:rsidRDefault="00D86FAA" w:rsidP="00167121">
            <w:pPr>
              <w:tabs>
                <w:tab w:val="left" w:pos="2055"/>
              </w:tabs>
              <w:spacing w:before="120" w:after="0"/>
              <w:rPr>
                <w:rFonts w:cs="Arial"/>
              </w:rPr>
            </w:pPr>
          </w:p>
        </w:tc>
        <w:tc>
          <w:tcPr>
            <w:tcW w:w="1713" w:type="dxa"/>
          </w:tcPr>
          <w:p w:rsidR="00D86FAA" w:rsidRPr="0047607C" w:rsidRDefault="00D86FAA" w:rsidP="00167121">
            <w:pPr>
              <w:tabs>
                <w:tab w:val="left" w:pos="2055"/>
              </w:tabs>
              <w:spacing w:before="120" w:after="0"/>
              <w:rPr>
                <w:rFonts w:cs="Arial"/>
              </w:rPr>
            </w:pPr>
          </w:p>
        </w:tc>
        <w:tc>
          <w:tcPr>
            <w:tcW w:w="1351" w:type="dxa"/>
          </w:tcPr>
          <w:p w:rsidR="00D86FAA" w:rsidRPr="0047607C" w:rsidRDefault="00D86FAA" w:rsidP="00167121">
            <w:pPr>
              <w:spacing w:before="120" w:after="0"/>
              <w:rPr>
                <w:rFonts w:cs="Arial"/>
              </w:rPr>
            </w:pPr>
          </w:p>
        </w:tc>
        <w:tc>
          <w:tcPr>
            <w:tcW w:w="1216" w:type="dxa"/>
          </w:tcPr>
          <w:p w:rsidR="00D86FAA" w:rsidRPr="0047607C" w:rsidRDefault="00D86FAA" w:rsidP="00167121">
            <w:pPr>
              <w:spacing w:before="120" w:after="0"/>
              <w:rPr>
                <w:rFonts w:cs="Arial"/>
              </w:rPr>
            </w:pPr>
          </w:p>
        </w:tc>
        <w:tc>
          <w:tcPr>
            <w:tcW w:w="4400" w:type="dxa"/>
          </w:tcPr>
          <w:p w:rsidR="00D86FAA" w:rsidRPr="0047607C" w:rsidRDefault="00D86FAA" w:rsidP="00167121">
            <w:pPr>
              <w:spacing w:before="120" w:after="0"/>
              <w:rPr>
                <w:rFonts w:cs="Arial"/>
              </w:rPr>
            </w:pPr>
          </w:p>
        </w:tc>
      </w:tr>
      <w:tr w:rsidR="00D86FAA" w:rsidRPr="0047607C" w:rsidTr="00167121">
        <w:trPr>
          <w:trHeight w:val="446"/>
        </w:trPr>
        <w:tc>
          <w:tcPr>
            <w:tcW w:w="2002" w:type="dxa"/>
          </w:tcPr>
          <w:p w:rsidR="00D86FAA" w:rsidRPr="0047607C" w:rsidRDefault="00D86FAA" w:rsidP="00167121">
            <w:pPr>
              <w:tabs>
                <w:tab w:val="left" w:pos="2055"/>
              </w:tabs>
              <w:spacing w:before="120" w:after="0"/>
              <w:rPr>
                <w:rFonts w:cs="Arial"/>
              </w:rPr>
            </w:pPr>
          </w:p>
        </w:tc>
        <w:tc>
          <w:tcPr>
            <w:tcW w:w="1713" w:type="dxa"/>
          </w:tcPr>
          <w:p w:rsidR="00D86FAA" w:rsidRPr="0047607C" w:rsidRDefault="00D86FAA" w:rsidP="00167121">
            <w:pPr>
              <w:tabs>
                <w:tab w:val="left" w:pos="2055"/>
              </w:tabs>
              <w:spacing w:before="120" w:after="0"/>
              <w:rPr>
                <w:rFonts w:cs="Arial"/>
              </w:rPr>
            </w:pPr>
          </w:p>
        </w:tc>
        <w:tc>
          <w:tcPr>
            <w:tcW w:w="1351" w:type="dxa"/>
          </w:tcPr>
          <w:p w:rsidR="00D86FAA" w:rsidRPr="0047607C" w:rsidRDefault="00D86FAA" w:rsidP="00167121">
            <w:pPr>
              <w:spacing w:before="120" w:after="0"/>
              <w:rPr>
                <w:rFonts w:cs="Arial"/>
              </w:rPr>
            </w:pPr>
          </w:p>
        </w:tc>
        <w:tc>
          <w:tcPr>
            <w:tcW w:w="1216" w:type="dxa"/>
          </w:tcPr>
          <w:p w:rsidR="00D86FAA" w:rsidRPr="0047607C" w:rsidRDefault="00D86FAA" w:rsidP="00167121">
            <w:pPr>
              <w:spacing w:before="120" w:after="0"/>
              <w:rPr>
                <w:rFonts w:cs="Arial"/>
              </w:rPr>
            </w:pPr>
          </w:p>
        </w:tc>
        <w:tc>
          <w:tcPr>
            <w:tcW w:w="4400" w:type="dxa"/>
          </w:tcPr>
          <w:p w:rsidR="00D86FAA" w:rsidRPr="0047607C" w:rsidRDefault="00D86FAA" w:rsidP="00167121">
            <w:pPr>
              <w:spacing w:before="120" w:after="0"/>
              <w:rPr>
                <w:rFonts w:cs="Arial"/>
              </w:rPr>
            </w:pPr>
          </w:p>
        </w:tc>
      </w:tr>
    </w:tbl>
    <w:p w:rsidR="00EE230D" w:rsidRPr="00DB7006" w:rsidRDefault="00EE230D" w:rsidP="00A964FF">
      <w:pPr>
        <w:tabs>
          <w:tab w:val="left" w:pos="2055"/>
        </w:tabs>
        <w:rPr>
          <w:rFonts w:cs="Arial"/>
          <w:b/>
        </w:rPr>
      </w:pPr>
      <w:r w:rsidRPr="00DB7006">
        <w:rPr>
          <w:rFonts w:cs="Arial"/>
          <w:b/>
        </w:rPr>
        <w:lastRenderedPageBreak/>
        <w:t>Une entreprise qui candidaterait pour plusieurs lots et pour lesquels elle présenterait les mêmes moyens humains sans précision détaillée de la capacité à prendre en charge l’ensemble du périmètre envisagé verra sa note correspondante minorée</w:t>
      </w:r>
      <w:r w:rsidR="00EB3EDF" w:rsidRPr="00DB7006">
        <w:rPr>
          <w:rFonts w:cs="Arial"/>
          <w:b/>
        </w:rPr>
        <w:t>.</w:t>
      </w:r>
    </w:p>
    <w:p w:rsidR="004A04FF" w:rsidRDefault="004A04FF" w:rsidP="00A964FF">
      <w:pPr>
        <w:tabs>
          <w:tab w:val="left" w:pos="2055"/>
        </w:tabs>
        <w:rPr>
          <w:rFonts w:cs="Arial"/>
        </w:rPr>
      </w:pPr>
    </w:p>
    <w:tbl>
      <w:tblPr>
        <w:tblStyle w:val="Grilledutableau"/>
        <w:tblW w:w="0" w:type="auto"/>
        <w:tblLook w:val="04A0" w:firstRow="1" w:lastRow="0" w:firstColumn="1" w:lastColumn="0" w:noHBand="0" w:noVBand="1"/>
      </w:tblPr>
      <w:tblGrid>
        <w:gridCol w:w="5303"/>
        <w:gridCol w:w="5303"/>
      </w:tblGrid>
      <w:tr w:rsidR="001947E6" w:rsidTr="001947E6">
        <w:tc>
          <w:tcPr>
            <w:tcW w:w="5303" w:type="dxa"/>
          </w:tcPr>
          <w:p w:rsidR="001947E6" w:rsidRPr="00DB7006" w:rsidRDefault="001947E6" w:rsidP="00A964FF">
            <w:pPr>
              <w:tabs>
                <w:tab w:val="left" w:pos="2055"/>
              </w:tabs>
              <w:rPr>
                <w:rFonts w:cs="Arial"/>
              </w:rPr>
            </w:pPr>
            <w:r w:rsidRPr="00DB7006">
              <w:rPr>
                <w:rFonts w:cs="Arial"/>
              </w:rPr>
              <w:t xml:space="preserve">Nombre moyen d’heure par an et par intervenant technique dédiée à la formation : </w:t>
            </w:r>
          </w:p>
        </w:tc>
        <w:tc>
          <w:tcPr>
            <w:tcW w:w="5303" w:type="dxa"/>
            <w:vAlign w:val="center"/>
          </w:tcPr>
          <w:p w:rsidR="001947E6" w:rsidRDefault="001947E6" w:rsidP="001947E6">
            <w:pPr>
              <w:tabs>
                <w:tab w:val="left" w:pos="2055"/>
              </w:tabs>
              <w:jc w:val="center"/>
              <w:rPr>
                <w:rFonts w:cs="Arial"/>
              </w:rPr>
            </w:pPr>
            <w:r>
              <w:rPr>
                <w:rFonts w:cs="Arial"/>
              </w:rPr>
              <w:t>…. h</w:t>
            </w:r>
          </w:p>
        </w:tc>
      </w:tr>
      <w:tr w:rsidR="001947E6" w:rsidTr="001947E6">
        <w:tc>
          <w:tcPr>
            <w:tcW w:w="5303" w:type="dxa"/>
          </w:tcPr>
          <w:p w:rsidR="001947E6" w:rsidRPr="00DB7006" w:rsidRDefault="001947E6" w:rsidP="00A964FF">
            <w:pPr>
              <w:tabs>
                <w:tab w:val="left" w:pos="2055"/>
              </w:tabs>
              <w:rPr>
                <w:rFonts w:cs="Arial"/>
              </w:rPr>
            </w:pPr>
            <w:r w:rsidRPr="00DB7006">
              <w:rPr>
                <w:rFonts w:cs="Arial"/>
              </w:rPr>
              <w:t>Avez-vous, au besoin, la possibilité de renforcer l’équipe maintenance</w:t>
            </w:r>
            <w:r w:rsidR="00167121">
              <w:rPr>
                <w:rFonts w:cs="Arial"/>
              </w:rPr>
              <w:t>, sur le lot</w:t>
            </w:r>
            <w:r w:rsidRPr="00DB7006">
              <w:rPr>
                <w:rFonts w:cs="Arial"/>
              </w:rPr>
              <w:t> ? Si oui, de combien d’effectif ?</w:t>
            </w:r>
          </w:p>
        </w:tc>
        <w:tc>
          <w:tcPr>
            <w:tcW w:w="5303" w:type="dxa"/>
            <w:vAlign w:val="center"/>
          </w:tcPr>
          <w:p w:rsidR="001947E6" w:rsidRDefault="001947E6" w:rsidP="001947E6">
            <w:pPr>
              <w:tabs>
                <w:tab w:val="left" w:pos="2055"/>
              </w:tabs>
              <w:jc w:val="center"/>
              <w:rPr>
                <w:rFonts w:cs="Arial"/>
              </w:rPr>
            </w:pPr>
            <w:r>
              <w:rPr>
                <w:rFonts w:cs="Arial"/>
              </w:rPr>
              <w:t>…. ETP</w:t>
            </w:r>
          </w:p>
        </w:tc>
      </w:tr>
    </w:tbl>
    <w:p w:rsidR="00EE230D" w:rsidRPr="0047607C" w:rsidRDefault="00EE230D" w:rsidP="00A964FF">
      <w:pPr>
        <w:tabs>
          <w:tab w:val="left" w:pos="2055"/>
        </w:tabs>
        <w:rPr>
          <w:rFonts w:cs="Arial"/>
        </w:rPr>
      </w:pPr>
    </w:p>
    <w:p w:rsidR="007676E4" w:rsidRDefault="002E1DEB" w:rsidP="00A964FF">
      <w:pPr>
        <w:tabs>
          <w:tab w:val="left" w:pos="2055"/>
        </w:tabs>
        <w:rPr>
          <w:rFonts w:cs="Arial"/>
        </w:rPr>
      </w:pPr>
      <w:r>
        <w:rPr>
          <w:rFonts w:cs="Arial"/>
          <w:b/>
        </w:rPr>
        <w:t>Au-delà de l’équipe dédiée à la maintenance, d</w:t>
      </w:r>
      <w:r w:rsidR="001947E6">
        <w:rPr>
          <w:rFonts w:cs="Arial"/>
          <w:b/>
        </w:rPr>
        <w:t>isposez-vous</w:t>
      </w:r>
      <w:r w:rsidR="007676E4">
        <w:rPr>
          <w:rFonts w:cs="Arial"/>
          <w:b/>
        </w:rPr>
        <w:t xml:space="preserve"> de </w:t>
      </w:r>
      <w:r>
        <w:rPr>
          <w:rFonts w:cs="Arial"/>
          <w:b/>
        </w:rPr>
        <w:t>moyens/</w:t>
      </w:r>
      <w:r w:rsidR="007676E4">
        <w:rPr>
          <w:rFonts w:cs="Arial"/>
          <w:b/>
        </w:rPr>
        <w:t>services/équipes spécifique</w:t>
      </w:r>
      <w:r w:rsidR="001947E6">
        <w:rPr>
          <w:rFonts w:cs="Arial"/>
          <w:b/>
        </w:rPr>
        <w:t>s</w:t>
      </w:r>
      <w:r w:rsidR="007676E4">
        <w:rPr>
          <w:rFonts w:cs="Arial"/>
          <w:b/>
        </w:rPr>
        <w:t xml:space="preserve"> dédié</w:t>
      </w:r>
      <w:r w:rsidR="001947E6">
        <w:rPr>
          <w:rFonts w:cs="Arial"/>
          <w:b/>
        </w:rPr>
        <w:t>s</w:t>
      </w:r>
      <w:r w:rsidR="007676E4">
        <w:rPr>
          <w:rFonts w:cs="Arial"/>
          <w:b/>
        </w:rPr>
        <w:t xml:space="preserve"> à certain</w:t>
      </w:r>
      <w:r w:rsidR="00DB7006">
        <w:rPr>
          <w:rFonts w:cs="Arial"/>
          <w:b/>
        </w:rPr>
        <w:t xml:space="preserve">es opérations/interventions </w:t>
      </w:r>
      <w:r w:rsidR="00DB7006" w:rsidRPr="00DB7006">
        <w:rPr>
          <w:rFonts w:cs="Arial"/>
        </w:rPr>
        <w:t>(Mécanicien groupe</w:t>
      </w:r>
      <w:r w:rsidR="00DB7006">
        <w:rPr>
          <w:rFonts w:cs="Arial"/>
        </w:rPr>
        <w:t xml:space="preserve"> électrogène, HT, onduleur, etc…) :</w:t>
      </w:r>
    </w:p>
    <w:p w:rsidR="00DB7006" w:rsidRDefault="00DB7006" w:rsidP="00A964FF">
      <w:pPr>
        <w:tabs>
          <w:tab w:val="left" w:pos="2055"/>
        </w:tabs>
        <w:rPr>
          <w:rFonts w:cs="Arial"/>
        </w:rPr>
      </w:pPr>
    </w:p>
    <w:p w:rsidR="00DB7006" w:rsidRPr="00DB7006" w:rsidRDefault="00DB7006" w:rsidP="00A964FF">
      <w:pPr>
        <w:tabs>
          <w:tab w:val="left" w:pos="2055"/>
        </w:tabs>
        <w:rPr>
          <w:rFonts w:cs="Arial"/>
        </w:rPr>
      </w:pPr>
    </w:p>
    <w:p w:rsidR="00D2301C" w:rsidRPr="0047607C" w:rsidRDefault="00CB2FF9" w:rsidP="00D2301C">
      <w:pPr>
        <w:pStyle w:val="Titre3"/>
        <w:numPr>
          <w:ilvl w:val="0"/>
          <w:numId w:val="0"/>
        </w:numPr>
        <w:ind w:left="360"/>
        <w:rPr>
          <w:rFonts w:cs="Arial"/>
          <w:b/>
        </w:rPr>
      </w:pPr>
      <w:r>
        <w:rPr>
          <w:rFonts w:cs="Arial"/>
          <w:b/>
          <w:bCs w:val="0"/>
        </w:rPr>
        <w:t>3</w:t>
      </w:r>
      <w:r w:rsidR="00D2301C" w:rsidRPr="0047607C">
        <w:rPr>
          <w:rFonts w:cs="Arial"/>
          <w:b/>
          <w:bCs w:val="0"/>
        </w:rPr>
        <w:t>.</w:t>
      </w:r>
      <w:bookmarkStart w:id="4" w:name="_Hlk38633681"/>
      <w:r w:rsidR="00670CCB" w:rsidRPr="0047607C">
        <w:rPr>
          <w:rFonts w:cs="Arial"/>
          <w:b/>
          <w:bCs w:val="0"/>
        </w:rPr>
        <w:t>B</w:t>
      </w:r>
      <w:r w:rsidR="00895F7D" w:rsidRPr="0047607C">
        <w:rPr>
          <w:rFonts w:cs="Arial"/>
        </w:rPr>
        <w:t xml:space="preserve"> - </w:t>
      </w:r>
      <w:bookmarkEnd w:id="4"/>
      <w:r w:rsidR="003B2EBC" w:rsidRPr="0047607C">
        <w:rPr>
          <w:rFonts w:cs="Arial"/>
        </w:rPr>
        <w:t xml:space="preserve">Nombre de véhicules dont dispose le candidat </w:t>
      </w:r>
      <w:r w:rsidR="00EE230D">
        <w:rPr>
          <w:rFonts w:cs="Arial"/>
        </w:rPr>
        <w:t xml:space="preserve">et équipement du véhicule </w:t>
      </w:r>
      <w:r w:rsidR="003B2EBC" w:rsidRPr="0047607C">
        <w:rPr>
          <w:rFonts w:cs="Arial"/>
        </w:rPr>
        <w:t>(</w:t>
      </w:r>
      <w:r w:rsidR="00EE230D">
        <w:rPr>
          <w:rFonts w:cs="Arial"/>
        </w:rPr>
        <w:t>spécifique à</w:t>
      </w:r>
      <w:r w:rsidR="003B2EBC" w:rsidRPr="0047607C">
        <w:rPr>
          <w:rFonts w:cs="Arial"/>
        </w:rPr>
        <w:t xml:space="preserve"> l’agence qui va exécuter le marché) pour la réalisation spécifique des prestations liées au marché</w:t>
      </w:r>
    </w:p>
    <w:p w:rsidR="00D2301C" w:rsidRDefault="00D2301C" w:rsidP="00503A1B">
      <w:pPr>
        <w:tabs>
          <w:tab w:val="left" w:pos="2055"/>
        </w:tabs>
        <w:rPr>
          <w:rFonts w:cs="Arial"/>
          <w:color w:val="auto"/>
        </w:rPr>
      </w:pPr>
    </w:p>
    <w:p w:rsidR="000F22E0" w:rsidRDefault="000F22E0" w:rsidP="00503A1B">
      <w:pPr>
        <w:tabs>
          <w:tab w:val="left" w:pos="2055"/>
        </w:tabs>
        <w:rPr>
          <w:rFonts w:cs="Arial"/>
          <w:color w:val="auto"/>
        </w:rPr>
      </w:pPr>
    </w:p>
    <w:p w:rsidR="0047607C" w:rsidRPr="0047607C" w:rsidRDefault="00CB2FF9" w:rsidP="0047607C">
      <w:pPr>
        <w:pStyle w:val="Titre3"/>
        <w:numPr>
          <w:ilvl w:val="0"/>
          <w:numId w:val="0"/>
        </w:numPr>
        <w:ind w:left="360"/>
        <w:rPr>
          <w:rFonts w:cs="Arial"/>
          <w:b/>
        </w:rPr>
      </w:pPr>
      <w:r>
        <w:rPr>
          <w:rFonts w:cs="Arial"/>
          <w:b/>
          <w:bCs w:val="0"/>
        </w:rPr>
        <w:t>3</w:t>
      </w:r>
      <w:r w:rsidR="0047607C" w:rsidRPr="0047607C">
        <w:rPr>
          <w:rFonts w:cs="Arial"/>
          <w:b/>
          <w:bCs w:val="0"/>
        </w:rPr>
        <w:t>.C</w:t>
      </w:r>
      <w:r w:rsidR="0047607C" w:rsidRPr="0047607C">
        <w:rPr>
          <w:rFonts w:cs="Arial"/>
        </w:rPr>
        <w:t xml:space="preserve"> </w:t>
      </w:r>
      <w:r w:rsidR="0097794F">
        <w:rPr>
          <w:rFonts w:cs="Arial"/>
        </w:rPr>
        <w:t>–</w:t>
      </w:r>
      <w:r w:rsidR="0047607C" w:rsidRPr="0047607C">
        <w:rPr>
          <w:rFonts w:cs="Arial"/>
        </w:rPr>
        <w:t xml:space="preserve"> </w:t>
      </w:r>
      <w:r w:rsidR="0097794F">
        <w:rPr>
          <w:rFonts w:cs="Arial"/>
        </w:rPr>
        <w:t>E</w:t>
      </w:r>
      <w:r w:rsidR="0047607C">
        <w:rPr>
          <w:rFonts w:cs="Arial"/>
        </w:rPr>
        <w:t>quipements</w:t>
      </w:r>
      <w:r w:rsidR="00167121">
        <w:rPr>
          <w:rFonts w:cs="Arial"/>
        </w:rPr>
        <w:t>, matériels</w:t>
      </w:r>
      <w:r w:rsidR="0097794F">
        <w:rPr>
          <w:rFonts w:cs="Arial"/>
        </w:rPr>
        <w:t xml:space="preserve"> et outillage</w:t>
      </w:r>
      <w:r w:rsidR="00671DFB">
        <w:rPr>
          <w:rFonts w:cs="Arial"/>
        </w:rPr>
        <w:t>s</w:t>
      </w:r>
      <w:r w:rsidR="0047607C">
        <w:rPr>
          <w:rFonts w:cs="Arial"/>
        </w:rPr>
        <w:t xml:space="preserve"> </w:t>
      </w:r>
      <w:r w:rsidR="0047607C" w:rsidRPr="0047607C">
        <w:rPr>
          <w:rFonts w:cs="Arial"/>
        </w:rPr>
        <w:t>dont dispose le candidat (ou l’agence qui va exécuter le marché) pour la réalisation spécifique des prestations liées au marché</w:t>
      </w:r>
    </w:p>
    <w:p w:rsidR="0097794F" w:rsidRDefault="0097794F" w:rsidP="0097794F">
      <w:pPr>
        <w:tabs>
          <w:tab w:val="left" w:pos="2055"/>
        </w:tabs>
        <w:rPr>
          <w:rFonts w:cs="Arial"/>
          <w:i/>
          <w:color w:val="auto"/>
        </w:rPr>
      </w:pPr>
      <w:r w:rsidRPr="0047607C">
        <w:rPr>
          <w:rFonts w:cs="Arial"/>
          <w:i/>
          <w:color w:val="auto"/>
        </w:rPr>
        <w:t>Outils/outillage à disposition des techniciens dans les véhicules</w:t>
      </w:r>
      <w:r w:rsidR="00671DFB">
        <w:rPr>
          <w:rFonts w:cs="Arial"/>
          <w:i/>
          <w:color w:val="auto"/>
        </w:rPr>
        <w:t xml:space="preserve"> et dépôts</w:t>
      </w:r>
      <w:r w:rsidRPr="0047607C">
        <w:rPr>
          <w:rFonts w:cs="Arial"/>
          <w:i/>
          <w:color w:val="auto"/>
        </w:rPr>
        <w:t>.</w:t>
      </w:r>
    </w:p>
    <w:p w:rsidR="00671DFB" w:rsidRDefault="00671DFB" w:rsidP="0097794F">
      <w:pPr>
        <w:tabs>
          <w:tab w:val="left" w:pos="2055"/>
        </w:tabs>
        <w:rPr>
          <w:rFonts w:cs="Arial"/>
          <w:i/>
          <w:color w:val="auto"/>
        </w:rPr>
      </w:pPr>
      <w:r>
        <w:rPr>
          <w:rFonts w:cs="Arial"/>
          <w:i/>
          <w:color w:val="auto"/>
        </w:rPr>
        <w:t>EPI et EPC ainsi que pour travail en hauteur.</w:t>
      </w:r>
    </w:p>
    <w:p w:rsidR="00B112F7" w:rsidRDefault="008535CA" w:rsidP="00503A1B">
      <w:pPr>
        <w:tabs>
          <w:tab w:val="left" w:pos="2055"/>
        </w:tabs>
        <w:rPr>
          <w:rFonts w:cs="Arial"/>
          <w:i/>
          <w:color w:val="auto"/>
        </w:rPr>
      </w:pPr>
      <w:r>
        <w:rPr>
          <w:rFonts w:cs="Arial"/>
          <w:i/>
          <w:color w:val="auto"/>
        </w:rPr>
        <w:t>ETC…</w:t>
      </w:r>
    </w:p>
    <w:p w:rsidR="008535CA" w:rsidRPr="0047607C" w:rsidRDefault="008535CA" w:rsidP="00503A1B">
      <w:pPr>
        <w:tabs>
          <w:tab w:val="left" w:pos="2055"/>
        </w:tabs>
        <w:rPr>
          <w:rFonts w:cs="Arial"/>
          <w:color w:val="auto"/>
        </w:rPr>
      </w:pPr>
    </w:p>
    <w:p w:rsidR="00B112F7" w:rsidRPr="0047607C" w:rsidRDefault="00CB2FF9" w:rsidP="00B112F7">
      <w:pPr>
        <w:pStyle w:val="Titre3"/>
        <w:numPr>
          <w:ilvl w:val="0"/>
          <w:numId w:val="0"/>
        </w:numPr>
        <w:ind w:left="360"/>
        <w:rPr>
          <w:rFonts w:cs="Arial"/>
          <w:b/>
        </w:rPr>
      </w:pPr>
      <w:r>
        <w:rPr>
          <w:rFonts w:cs="Arial"/>
          <w:b/>
          <w:bCs w:val="0"/>
        </w:rPr>
        <w:t>3</w:t>
      </w:r>
      <w:r w:rsidR="00B112F7" w:rsidRPr="0047607C">
        <w:rPr>
          <w:rFonts w:cs="Arial"/>
          <w:b/>
          <w:bCs w:val="0"/>
        </w:rPr>
        <w:t>.</w:t>
      </w:r>
      <w:r w:rsidR="0047607C">
        <w:rPr>
          <w:rFonts w:cs="Arial"/>
          <w:b/>
          <w:bCs w:val="0"/>
        </w:rPr>
        <w:t>D</w:t>
      </w:r>
      <w:r w:rsidR="00B112F7" w:rsidRPr="0047607C">
        <w:rPr>
          <w:rFonts w:cs="Arial"/>
        </w:rPr>
        <w:t xml:space="preserve"> </w:t>
      </w:r>
      <w:r w:rsidR="00DB7006" w:rsidRPr="0047607C">
        <w:rPr>
          <w:rFonts w:cs="Arial"/>
        </w:rPr>
        <w:t xml:space="preserve">Conditions d’approvisionnement (délai moyen à prévoir par type de catégorie d’équipement) </w:t>
      </w:r>
      <w:r w:rsidR="00B112F7" w:rsidRPr="0047607C">
        <w:rPr>
          <w:rFonts w:cs="Arial"/>
        </w:rPr>
        <w:t xml:space="preserve">- Stockage de matériels et consommables (en lien avec le marché) – </w:t>
      </w:r>
    </w:p>
    <w:p w:rsidR="00824E85" w:rsidRDefault="00C40636" w:rsidP="00DA4B96">
      <w:pPr>
        <w:tabs>
          <w:tab w:val="left" w:pos="2055"/>
        </w:tabs>
        <w:spacing w:after="0"/>
        <w:rPr>
          <w:rFonts w:cs="Arial"/>
          <w:i/>
          <w:color w:val="auto"/>
        </w:rPr>
      </w:pPr>
      <w:r w:rsidRPr="0047607C">
        <w:rPr>
          <w:rFonts w:cs="Arial"/>
          <w:i/>
          <w:color w:val="auto"/>
        </w:rPr>
        <w:t>Sur ce point, nos attentes portent</w:t>
      </w:r>
      <w:r w:rsidR="00824E85">
        <w:rPr>
          <w:rFonts w:cs="Arial"/>
          <w:i/>
          <w:color w:val="auto"/>
        </w:rPr>
        <w:t> sur :</w:t>
      </w:r>
    </w:p>
    <w:p w:rsidR="00824E85" w:rsidRDefault="00C40636" w:rsidP="00DA4B96">
      <w:pPr>
        <w:pStyle w:val="Paragraphedeliste"/>
        <w:numPr>
          <w:ilvl w:val="0"/>
          <w:numId w:val="7"/>
        </w:numPr>
        <w:tabs>
          <w:tab w:val="left" w:pos="2055"/>
        </w:tabs>
        <w:spacing w:after="0"/>
        <w:rPr>
          <w:rFonts w:cs="Arial"/>
          <w:i/>
          <w:color w:val="auto"/>
        </w:rPr>
      </w:pPr>
      <w:r w:rsidRPr="00824E85">
        <w:rPr>
          <w:rFonts w:cs="Arial"/>
          <w:i/>
          <w:color w:val="auto"/>
        </w:rPr>
        <w:t>la quantité et la diversité des pièces de rechanges et consommables dont vous disposez, de leur cohérence ave</w:t>
      </w:r>
      <w:r w:rsidR="006D291D" w:rsidRPr="00824E85">
        <w:rPr>
          <w:rFonts w:cs="Arial"/>
          <w:i/>
          <w:color w:val="auto"/>
        </w:rPr>
        <w:t>c les équipements à maintenir</w:t>
      </w:r>
      <w:r w:rsidR="00824E85" w:rsidRPr="00824E85">
        <w:rPr>
          <w:rFonts w:cs="Arial"/>
          <w:i/>
          <w:color w:val="auto"/>
        </w:rPr>
        <w:t>.</w:t>
      </w:r>
    </w:p>
    <w:p w:rsidR="00DA4B96" w:rsidRDefault="006D291D" w:rsidP="00DA4B96">
      <w:pPr>
        <w:pStyle w:val="Paragraphedeliste"/>
        <w:numPr>
          <w:ilvl w:val="0"/>
          <w:numId w:val="7"/>
        </w:numPr>
        <w:tabs>
          <w:tab w:val="left" w:pos="2055"/>
        </w:tabs>
        <w:spacing w:after="0"/>
        <w:rPr>
          <w:rFonts w:cs="Arial"/>
          <w:i/>
          <w:color w:val="auto"/>
        </w:rPr>
      </w:pPr>
      <w:r w:rsidRPr="00824E85">
        <w:rPr>
          <w:rFonts w:cs="Arial"/>
          <w:i/>
          <w:color w:val="auto"/>
        </w:rPr>
        <w:t>des délais d’approvisionnement pour les pièces non disponibles et des moyens palliatifs possibles.</w:t>
      </w:r>
    </w:p>
    <w:p w:rsidR="00824E85" w:rsidRPr="00824E85" w:rsidRDefault="00824E85" w:rsidP="00DA4B96">
      <w:pPr>
        <w:pStyle w:val="Paragraphedeliste"/>
        <w:numPr>
          <w:ilvl w:val="0"/>
          <w:numId w:val="7"/>
        </w:numPr>
        <w:tabs>
          <w:tab w:val="left" w:pos="2055"/>
        </w:tabs>
        <w:spacing w:after="0"/>
        <w:rPr>
          <w:rFonts w:cs="Arial"/>
          <w:i/>
          <w:color w:val="auto"/>
        </w:rPr>
      </w:pPr>
      <w:r>
        <w:rPr>
          <w:rFonts w:cs="Arial"/>
          <w:i/>
          <w:color w:val="auto"/>
        </w:rPr>
        <w:t>Délais moyen des pièces courantes</w:t>
      </w:r>
      <w:r w:rsidR="00167121">
        <w:rPr>
          <w:rFonts w:cs="Arial"/>
          <w:i/>
          <w:color w:val="auto"/>
        </w:rPr>
        <w:t> : … h</w:t>
      </w:r>
    </w:p>
    <w:p w:rsidR="00DA4B96" w:rsidRPr="0047607C" w:rsidRDefault="00DA4B96" w:rsidP="00503A1B">
      <w:pPr>
        <w:tabs>
          <w:tab w:val="left" w:pos="2055"/>
        </w:tabs>
        <w:rPr>
          <w:rFonts w:cs="Arial"/>
          <w:color w:val="auto"/>
        </w:rPr>
      </w:pPr>
    </w:p>
    <w:p w:rsidR="00E87C9F" w:rsidRDefault="00E87C9F">
      <w:pPr>
        <w:suppressAutoHyphens w:val="0"/>
        <w:spacing w:after="0" w:line="240" w:lineRule="auto"/>
        <w:jc w:val="left"/>
        <w:rPr>
          <w:rFonts w:cs="Arial"/>
          <w:bCs/>
          <w:color w:val="auto"/>
        </w:rPr>
      </w:pPr>
      <w:r>
        <w:rPr>
          <w:rFonts w:cs="Arial"/>
          <w:bCs/>
          <w:color w:val="auto"/>
        </w:rPr>
        <w:br w:type="page"/>
      </w:r>
    </w:p>
    <w:p w:rsidR="006D291D" w:rsidRPr="0047607C" w:rsidRDefault="001B2127" w:rsidP="004F1E40">
      <w:pPr>
        <w:pStyle w:val="Titre2"/>
        <w:rPr>
          <w:rFonts w:ascii="Arial" w:hAnsi="Arial" w:cs="Arial"/>
        </w:rPr>
      </w:pPr>
      <w:r w:rsidRPr="0047607C">
        <w:rPr>
          <w:rFonts w:ascii="Arial" w:hAnsi="Arial" w:cs="Arial"/>
        </w:rPr>
        <w:lastRenderedPageBreak/>
        <w:t>Responsabilité sociétale des entreprises</w:t>
      </w:r>
    </w:p>
    <w:p w:rsidR="006D291D" w:rsidRPr="006C07FE" w:rsidRDefault="006D291D" w:rsidP="006C07FE">
      <w:pPr>
        <w:keepNext/>
        <w:keepLines/>
        <w:pBdr>
          <w:bottom w:val="single" w:sz="12" w:space="1" w:color="auto"/>
          <w:right w:val="single" w:sz="12" w:space="4" w:color="auto"/>
        </w:pBdr>
        <w:shd w:val="clear" w:color="auto" w:fill="BFBFBF" w:themeFill="background1" w:themeFillShade="BF"/>
        <w:spacing w:before="360" w:after="240"/>
        <w:ind w:left="360"/>
        <w:outlineLvl w:val="2"/>
        <w:rPr>
          <w:rFonts w:eastAsia="font407" w:cs="Arial"/>
          <w:b/>
          <w:bCs/>
          <w:color w:val="000000"/>
          <w:sz w:val="22"/>
        </w:rPr>
      </w:pPr>
      <w:r w:rsidRPr="0047607C">
        <w:rPr>
          <w:rFonts w:eastAsia="font407" w:cs="Arial"/>
          <w:b/>
          <w:color w:val="000000"/>
          <w:sz w:val="22"/>
        </w:rPr>
        <w:t>4.A</w:t>
      </w:r>
      <w:r w:rsidRPr="0047607C">
        <w:rPr>
          <w:rFonts w:eastAsia="font407" w:cs="Arial"/>
          <w:bCs/>
          <w:color w:val="000000"/>
          <w:sz w:val="22"/>
        </w:rPr>
        <w:t xml:space="preserve"> – Mesures sociales</w:t>
      </w:r>
    </w:p>
    <w:tbl>
      <w:tblPr>
        <w:tblW w:w="10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1"/>
        <w:gridCol w:w="5103"/>
      </w:tblGrid>
      <w:tr w:rsidR="00460686" w:rsidRPr="00460686" w:rsidTr="004A04FF">
        <w:trPr>
          <w:trHeight w:val="893"/>
        </w:trPr>
        <w:tc>
          <w:tcPr>
            <w:tcW w:w="5671" w:type="dxa"/>
            <w:shd w:val="clear" w:color="000000" w:fill="C5D9F1"/>
            <w:vAlign w:val="center"/>
            <w:hideMark/>
          </w:tcPr>
          <w:p w:rsidR="00460686" w:rsidRPr="00460686" w:rsidRDefault="00695BD5" w:rsidP="00460686">
            <w:pPr>
              <w:suppressAutoHyphens w:val="0"/>
              <w:spacing w:after="0" w:line="240" w:lineRule="auto"/>
              <w:jc w:val="left"/>
              <w:rPr>
                <w:rFonts w:eastAsia="Times New Roman" w:cs="Arial"/>
                <w:color w:val="000000"/>
                <w:kern w:val="0"/>
                <w:szCs w:val="20"/>
                <w:lang w:eastAsia="fr-FR"/>
              </w:rPr>
            </w:pPr>
            <w:r w:rsidRPr="0047607C">
              <w:rPr>
                <w:rFonts w:eastAsia="font407" w:cs="Arial"/>
                <w:bCs/>
                <w:iCs/>
                <w:color w:val="000000"/>
                <w:szCs w:val="20"/>
              </w:rPr>
              <w:t>Avez-vous formé ou sensibilis</w:t>
            </w:r>
            <w:r>
              <w:rPr>
                <w:rFonts w:eastAsia="font407" w:cs="Arial"/>
                <w:bCs/>
                <w:iCs/>
                <w:color w:val="000000"/>
                <w:szCs w:val="20"/>
              </w:rPr>
              <w:t>é</w:t>
            </w:r>
            <w:r w:rsidRPr="0047607C">
              <w:rPr>
                <w:rFonts w:eastAsia="font407" w:cs="Arial"/>
                <w:bCs/>
                <w:iCs/>
                <w:color w:val="000000"/>
                <w:szCs w:val="20"/>
              </w:rPr>
              <w:t xml:space="preserve"> au moins 80% de votre personnel à la protection contre les troubles musculo-squelettiques au cours des 5 dernières années ?</w:t>
            </w:r>
          </w:p>
        </w:tc>
        <w:tc>
          <w:tcPr>
            <w:tcW w:w="5103" w:type="dxa"/>
            <w:shd w:val="clear" w:color="auto" w:fill="auto"/>
            <w:vAlign w:val="center"/>
            <w:hideMark/>
          </w:tcPr>
          <w:p w:rsidR="00460686" w:rsidRPr="00460686" w:rsidRDefault="00460686" w:rsidP="00460686">
            <w:pPr>
              <w:suppressAutoHyphens w:val="0"/>
              <w:spacing w:after="0" w:line="240" w:lineRule="auto"/>
              <w:jc w:val="center"/>
              <w:rPr>
                <w:rFonts w:ascii="Calibri" w:eastAsia="Times New Roman" w:hAnsi="Calibri" w:cs="Times New Roman"/>
                <w:color w:val="000000"/>
                <w:kern w:val="0"/>
                <w:szCs w:val="20"/>
                <w:lang w:eastAsia="fr-FR"/>
              </w:rPr>
            </w:pPr>
            <w:r w:rsidRPr="00460686">
              <w:rPr>
                <w:rFonts w:ascii="Calibri" w:eastAsia="Times New Roman" w:hAnsi="Calibri" w:cs="Times New Roman"/>
                <w:color w:val="000000"/>
                <w:kern w:val="0"/>
                <w:szCs w:val="20"/>
                <w:lang w:eastAsia="fr-FR"/>
              </w:rPr>
              <w:t> </w:t>
            </w:r>
            <w:r w:rsidR="00314410">
              <w:rPr>
                <w:rFonts w:ascii="Calibri" w:eastAsia="Times New Roman" w:hAnsi="Calibri" w:cs="Times New Roman"/>
                <w:color w:val="000000"/>
                <w:kern w:val="0"/>
                <w:szCs w:val="20"/>
                <w:lang w:eastAsia="fr-FR"/>
              </w:rPr>
              <w:t>Oui / non</w:t>
            </w:r>
          </w:p>
        </w:tc>
      </w:tr>
      <w:tr w:rsidR="00695BD5" w:rsidRPr="00460686" w:rsidTr="004A04FF">
        <w:trPr>
          <w:trHeight w:val="1278"/>
        </w:trPr>
        <w:tc>
          <w:tcPr>
            <w:tcW w:w="5671" w:type="dxa"/>
            <w:shd w:val="clear" w:color="000000" w:fill="C5D9F1"/>
            <w:vAlign w:val="center"/>
          </w:tcPr>
          <w:p w:rsidR="00A33D70" w:rsidRPr="00A33D70" w:rsidRDefault="00A33D70" w:rsidP="00A33D70">
            <w:pPr>
              <w:suppressAutoHyphens w:val="0"/>
              <w:spacing w:after="0" w:line="240" w:lineRule="auto"/>
              <w:jc w:val="left"/>
              <w:rPr>
                <w:rFonts w:eastAsia="font407" w:cs="Arial"/>
                <w:bCs/>
                <w:iCs/>
                <w:color w:val="000000"/>
                <w:szCs w:val="20"/>
              </w:rPr>
            </w:pPr>
            <w:r w:rsidRPr="00A33D70">
              <w:rPr>
                <w:rFonts w:eastAsia="font407" w:cs="Arial"/>
                <w:bCs/>
                <w:iCs/>
                <w:color w:val="000000"/>
                <w:szCs w:val="20"/>
              </w:rPr>
              <w:t xml:space="preserve">Indiquer le </w:t>
            </w:r>
            <w:r w:rsidRPr="00A33D70">
              <w:rPr>
                <w:rFonts w:eastAsia="font407" w:cs="Arial"/>
                <w:b/>
                <w:bCs/>
                <w:iCs/>
                <w:color w:val="000000"/>
                <w:szCs w:val="20"/>
              </w:rPr>
              <w:t>taux de fréquence moyen</w:t>
            </w:r>
            <w:r>
              <w:rPr>
                <w:rFonts w:eastAsia="font407" w:cs="Arial"/>
                <w:bCs/>
                <w:iCs/>
                <w:color w:val="000000"/>
                <w:szCs w:val="20"/>
              </w:rPr>
              <w:t xml:space="preserve"> (TF)</w:t>
            </w:r>
            <w:r w:rsidRPr="00A33D70">
              <w:rPr>
                <w:rFonts w:eastAsia="font407" w:cs="Arial"/>
                <w:bCs/>
                <w:iCs/>
                <w:color w:val="000000"/>
                <w:szCs w:val="20"/>
              </w:rPr>
              <w:t xml:space="preserve"> des accidents du travail avec arrêt sur les trois dernières années, calculé selon la formule suivante :</w:t>
            </w:r>
          </w:p>
          <w:p w:rsidR="00695BD5" w:rsidRPr="0047607C" w:rsidRDefault="00A33D70" w:rsidP="00A33D70">
            <w:pPr>
              <w:suppressAutoHyphens w:val="0"/>
              <w:spacing w:after="0" w:line="240" w:lineRule="auto"/>
              <w:jc w:val="left"/>
              <w:rPr>
                <w:rFonts w:eastAsia="font407" w:cs="Arial"/>
                <w:bCs/>
                <w:iCs/>
                <w:color w:val="000000"/>
                <w:szCs w:val="20"/>
              </w:rPr>
            </w:pPr>
            <w:r w:rsidRPr="00A33D70">
              <w:rPr>
                <w:rFonts w:eastAsia="font407" w:cs="Arial"/>
                <w:bCs/>
                <w:iCs/>
                <w:color w:val="000000"/>
                <w:szCs w:val="20"/>
              </w:rPr>
              <w:t>TF = (Nombre d’accidents avec arrêt x 1 000 000) / Nombre d’heures travaillées</w:t>
            </w:r>
          </w:p>
        </w:tc>
        <w:tc>
          <w:tcPr>
            <w:tcW w:w="5103" w:type="dxa"/>
            <w:shd w:val="clear" w:color="auto" w:fill="auto"/>
            <w:vAlign w:val="center"/>
          </w:tcPr>
          <w:p w:rsidR="00695BD5" w:rsidRPr="00460686" w:rsidRDefault="005F35BC" w:rsidP="00460686">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 %</w:t>
            </w:r>
          </w:p>
        </w:tc>
      </w:tr>
      <w:tr w:rsidR="00695BD5" w:rsidRPr="00460686" w:rsidTr="0064037F">
        <w:trPr>
          <w:trHeight w:val="980"/>
        </w:trPr>
        <w:tc>
          <w:tcPr>
            <w:tcW w:w="5671" w:type="dxa"/>
            <w:shd w:val="clear" w:color="000000" w:fill="C5D9F1"/>
            <w:vAlign w:val="center"/>
          </w:tcPr>
          <w:p w:rsidR="005F35BC" w:rsidRDefault="005F35BC" w:rsidP="00460686">
            <w:pPr>
              <w:suppressAutoHyphens w:val="0"/>
              <w:spacing w:after="0" w:line="240" w:lineRule="auto"/>
              <w:jc w:val="left"/>
              <w:rPr>
                <w:rFonts w:eastAsia="font407" w:cs="Arial"/>
                <w:bCs/>
                <w:iCs/>
                <w:color w:val="000000"/>
                <w:szCs w:val="20"/>
              </w:rPr>
            </w:pPr>
            <w:r w:rsidRPr="0047607C">
              <w:rPr>
                <w:rFonts w:eastAsia="font407" w:cs="Arial"/>
                <w:bCs/>
                <w:iCs/>
                <w:color w:val="000000"/>
                <w:szCs w:val="20"/>
              </w:rPr>
              <w:t>Quel est le % de contrat en CDI au sein de votre entreprise</w:t>
            </w:r>
            <w:r w:rsidR="00B9000A">
              <w:rPr>
                <w:rFonts w:eastAsia="font407" w:cs="Arial"/>
                <w:bCs/>
                <w:iCs/>
                <w:color w:val="000000"/>
                <w:szCs w:val="20"/>
              </w:rPr>
              <w:t xml:space="preserve"> et en alternance</w:t>
            </w:r>
            <w:r w:rsidRPr="0047607C">
              <w:rPr>
                <w:rFonts w:eastAsia="font407" w:cs="Arial"/>
                <w:bCs/>
                <w:iCs/>
                <w:color w:val="000000"/>
                <w:szCs w:val="20"/>
              </w:rPr>
              <w:t xml:space="preserve"> ? </w:t>
            </w:r>
          </w:p>
          <w:p w:rsidR="00695BD5" w:rsidRPr="0047607C" w:rsidRDefault="005F35BC" w:rsidP="00460686">
            <w:pPr>
              <w:suppressAutoHyphens w:val="0"/>
              <w:spacing w:after="0" w:line="240" w:lineRule="auto"/>
              <w:jc w:val="left"/>
              <w:rPr>
                <w:rFonts w:eastAsia="font407" w:cs="Arial"/>
                <w:bCs/>
                <w:iCs/>
                <w:color w:val="000000"/>
                <w:szCs w:val="20"/>
              </w:rPr>
            </w:pPr>
            <w:r w:rsidRPr="0047607C">
              <w:rPr>
                <w:rFonts w:eastAsia="font407" w:cs="Arial"/>
                <w:bCs/>
                <w:iCs/>
                <w:color w:val="000000"/>
                <w:szCs w:val="20"/>
              </w:rPr>
              <w:t>Au s</w:t>
            </w:r>
            <w:r w:rsidR="00C87D21">
              <w:rPr>
                <w:rFonts w:eastAsia="font407" w:cs="Arial"/>
                <w:bCs/>
                <w:iCs/>
                <w:color w:val="000000"/>
                <w:szCs w:val="20"/>
              </w:rPr>
              <w:t>ein du service maintenance</w:t>
            </w:r>
            <w:r w:rsidRPr="0047607C">
              <w:rPr>
                <w:rFonts w:eastAsia="font407" w:cs="Arial"/>
                <w:bCs/>
                <w:iCs/>
                <w:color w:val="000000"/>
                <w:szCs w:val="20"/>
              </w:rPr>
              <w:t xml:space="preserve"> de l’agence en charge de l’exécution du marché ?</w:t>
            </w:r>
          </w:p>
        </w:tc>
        <w:tc>
          <w:tcPr>
            <w:tcW w:w="5103" w:type="dxa"/>
            <w:shd w:val="clear" w:color="auto" w:fill="auto"/>
            <w:vAlign w:val="center"/>
          </w:tcPr>
          <w:p w:rsidR="00695BD5" w:rsidRDefault="005F35BC" w:rsidP="00460686">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 %</w:t>
            </w:r>
            <w:r w:rsidR="00B9000A">
              <w:rPr>
                <w:rFonts w:ascii="Calibri" w:eastAsia="Times New Roman" w:hAnsi="Calibri" w:cs="Times New Roman"/>
                <w:color w:val="000000"/>
                <w:kern w:val="0"/>
                <w:szCs w:val="20"/>
                <w:lang w:eastAsia="fr-FR"/>
              </w:rPr>
              <w:t xml:space="preserve">  et  … %</w:t>
            </w:r>
          </w:p>
          <w:p w:rsidR="005F35BC" w:rsidRDefault="005F35BC" w:rsidP="00460686">
            <w:pPr>
              <w:suppressAutoHyphens w:val="0"/>
              <w:spacing w:after="0" w:line="240" w:lineRule="auto"/>
              <w:jc w:val="center"/>
              <w:rPr>
                <w:rFonts w:ascii="Calibri" w:eastAsia="Times New Roman" w:hAnsi="Calibri" w:cs="Times New Roman"/>
                <w:color w:val="000000"/>
                <w:kern w:val="0"/>
                <w:szCs w:val="20"/>
                <w:lang w:eastAsia="fr-FR"/>
              </w:rPr>
            </w:pPr>
          </w:p>
          <w:p w:rsidR="005F35BC" w:rsidRPr="00460686" w:rsidRDefault="005F35BC" w:rsidP="00460686">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 %</w:t>
            </w:r>
          </w:p>
        </w:tc>
      </w:tr>
      <w:tr w:rsidR="006C07FE" w:rsidRPr="00460686" w:rsidTr="0064037F">
        <w:trPr>
          <w:trHeight w:val="685"/>
        </w:trPr>
        <w:tc>
          <w:tcPr>
            <w:tcW w:w="5671" w:type="dxa"/>
            <w:shd w:val="clear" w:color="000000" w:fill="C5D9F1"/>
            <w:vAlign w:val="center"/>
          </w:tcPr>
          <w:p w:rsidR="006C07FE" w:rsidRPr="0047607C" w:rsidRDefault="006C07FE" w:rsidP="006C07FE">
            <w:pPr>
              <w:suppressAutoHyphens w:val="0"/>
              <w:spacing w:after="0" w:line="240" w:lineRule="auto"/>
              <w:jc w:val="left"/>
              <w:rPr>
                <w:rFonts w:eastAsia="font407" w:cs="Arial"/>
                <w:bCs/>
                <w:iCs/>
                <w:color w:val="000000"/>
                <w:szCs w:val="20"/>
              </w:rPr>
            </w:pPr>
            <w:r w:rsidRPr="00460686">
              <w:rPr>
                <w:rFonts w:eastAsia="font407" w:cs="Arial"/>
                <w:bCs/>
                <w:iCs/>
                <w:color w:val="000000"/>
                <w:szCs w:val="20"/>
              </w:rPr>
              <w:t>Taux de personne formée en secourisme, SST (Sauveteur Secouriste du Travail) en % sur l'ensemble des salariés</w:t>
            </w:r>
            <w:r>
              <w:rPr>
                <w:rFonts w:eastAsia="font407" w:cs="Arial"/>
                <w:bCs/>
                <w:iCs/>
                <w:color w:val="000000"/>
                <w:szCs w:val="20"/>
              </w:rPr>
              <w:t> ?</w:t>
            </w:r>
          </w:p>
        </w:tc>
        <w:tc>
          <w:tcPr>
            <w:tcW w:w="5103" w:type="dxa"/>
            <w:shd w:val="clear" w:color="auto" w:fill="auto"/>
            <w:vAlign w:val="center"/>
          </w:tcPr>
          <w:p w:rsidR="006C07FE" w:rsidRPr="00460686" w:rsidRDefault="006C07FE" w:rsidP="006C07FE">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 %</w:t>
            </w:r>
          </w:p>
        </w:tc>
      </w:tr>
      <w:tr w:rsidR="006C07FE" w:rsidRPr="00460686" w:rsidTr="002E02BE">
        <w:trPr>
          <w:trHeight w:val="2407"/>
        </w:trPr>
        <w:tc>
          <w:tcPr>
            <w:tcW w:w="5671" w:type="dxa"/>
            <w:shd w:val="clear" w:color="000000" w:fill="C5D9F1"/>
            <w:vAlign w:val="center"/>
            <w:hideMark/>
          </w:tcPr>
          <w:p w:rsidR="006C07FE" w:rsidRPr="00460686" w:rsidRDefault="00A559A0" w:rsidP="00001C84">
            <w:pPr>
              <w:suppressAutoHyphens w:val="0"/>
              <w:spacing w:after="0" w:line="240" w:lineRule="auto"/>
              <w:jc w:val="left"/>
              <w:rPr>
                <w:rFonts w:eastAsia="Times New Roman" w:cs="Arial"/>
                <w:color w:val="000000"/>
                <w:kern w:val="0"/>
                <w:szCs w:val="20"/>
                <w:lang w:eastAsia="fr-FR"/>
              </w:rPr>
            </w:pPr>
            <w:r>
              <w:rPr>
                <w:rFonts w:eastAsia="font407" w:cs="Arial"/>
                <w:bCs/>
                <w:iCs/>
                <w:color w:val="000000"/>
                <w:szCs w:val="20"/>
              </w:rPr>
              <w:t>Quelles</w:t>
            </w:r>
            <w:r w:rsidR="006C07FE" w:rsidRPr="0047607C">
              <w:rPr>
                <w:rFonts w:eastAsia="font407" w:cs="Arial"/>
                <w:bCs/>
                <w:iCs/>
                <w:color w:val="000000"/>
                <w:szCs w:val="20"/>
              </w:rPr>
              <w:t xml:space="preserve"> actions ou initiatives en matière sociale</w:t>
            </w:r>
            <w:r>
              <w:rPr>
                <w:rFonts w:eastAsia="font407" w:cs="Arial"/>
                <w:bCs/>
                <w:iCs/>
                <w:color w:val="000000"/>
                <w:szCs w:val="20"/>
              </w:rPr>
              <w:t xml:space="preserve"> ou envers vos collaborateurs avez-vous menées</w:t>
            </w:r>
            <w:r w:rsidR="006C07FE" w:rsidRPr="0047607C">
              <w:rPr>
                <w:rFonts w:eastAsia="font407" w:cs="Arial"/>
                <w:bCs/>
                <w:iCs/>
                <w:color w:val="000000"/>
                <w:szCs w:val="20"/>
              </w:rPr>
              <w:t xml:space="preserve"> ces 3 dernières années ?</w:t>
            </w:r>
          </w:p>
        </w:tc>
        <w:tc>
          <w:tcPr>
            <w:tcW w:w="5103" w:type="dxa"/>
            <w:shd w:val="clear" w:color="auto" w:fill="auto"/>
            <w:vAlign w:val="center"/>
          </w:tcPr>
          <w:p w:rsidR="00314410" w:rsidRPr="00460686" w:rsidRDefault="00314410" w:rsidP="006C07FE">
            <w:pPr>
              <w:suppressAutoHyphens w:val="0"/>
              <w:spacing w:after="0" w:line="240" w:lineRule="auto"/>
              <w:jc w:val="center"/>
              <w:rPr>
                <w:rFonts w:ascii="Calibri" w:eastAsia="Times New Roman" w:hAnsi="Calibri" w:cs="Times New Roman"/>
                <w:color w:val="000000"/>
                <w:kern w:val="0"/>
                <w:szCs w:val="20"/>
                <w:lang w:eastAsia="fr-FR"/>
              </w:rPr>
            </w:pPr>
          </w:p>
        </w:tc>
      </w:tr>
    </w:tbl>
    <w:p w:rsidR="00460686" w:rsidRPr="0047607C" w:rsidRDefault="00460686" w:rsidP="00692ADD">
      <w:pPr>
        <w:tabs>
          <w:tab w:val="left" w:pos="2055"/>
        </w:tabs>
        <w:rPr>
          <w:rFonts w:cs="Arial"/>
          <w:color w:val="auto"/>
        </w:rPr>
      </w:pPr>
    </w:p>
    <w:p w:rsidR="00C81862" w:rsidRPr="00B53B52" w:rsidRDefault="004F1E40" w:rsidP="00B53B52">
      <w:pPr>
        <w:keepNext/>
        <w:keepLines/>
        <w:pBdr>
          <w:bottom w:val="single" w:sz="12" w:space="1" w:color="auto"/>
          <w:right w:val="single" w:sz="12" w:space="4" w:color="auto"/>
        </w:pBdr>
        <w:shd w:val="clear" w:color="auto" w:fill="BFBFBF" w:themeFill="background1" w:themeFillShade="BF"/>
        <w:spacing w:before="360" w:after="240"/>
        <w:ind w:left="360"/>
        <w:outlineLvl w:val="2"/>
        <w:rPr>
          <w:rFonts w:eastAsia="font407" w:cs="Arial"/>
          <w:b/>
          <w:bCs/>
          <w:color w:val="000000"/>
          <w:sz w:val="22"/>
        </w:rPr>
      </w:pPr>
      <w:r w:rsidRPr="0047607C">
        <w:rPr>
          <w:rFonts w:eastAsia="font407" w:cs="Arial"/>
          <w:b/>
          <w:color w:val="000000"/>
          <w:sz w:val="22"/>
        </w:rPr>
        <w:t>4.B</w:t>
      </w:r>
      <w:r w:rsidRPr="0047607C">
        <w:rPr>
          <w:rFonts w:eastAsia="font407" w:cs="Arial"/>
          <w:bCs/>
          <w:color w:val="000000"/>
          <w:sz w:val="22"/>
        </w:rPr>
        <w:t xml:space="preserve"> – Mesures environnementales</w:t>
      </w:r>
    </w:p>
    <w:tbl>
      <w:tblPr>
        <w:tblW w:w="10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1"/>
        <w:gridCol w:w="5103"/>
      </w:tblGrid>
      <w:tr w:rsidR="00C81862" w:rsidRPr="00460686" w:rsidTr="0064037F">
        <w:trPr>
          <w:trHeight w:val="752"/>
        </w:trPr>
        <w:tc>
          <w:tcPr>
            <w:tcW w:w="5671" w:type="dxa"/>
            <w:shd w:val="clear" w:color="000000" w:fill="C5D9F1"/>
            <w:vAlign w:val="center"/>
            <w:hideMark/>
          </w:tcPr>
          <w:p w:rsidR="00C81862" w:rsidRPr="00460686" w:rsidRDefault="00B53B52" w:rsidP="00B53B52">
            <w:pPr>
              <w:tabs>
                <w:tab w:val="left" w:pos="2055"/>
              </w:tabs>
              <w:rPr>
                <w:rFonts w:eastAsia="font407" w:cs="Arial"/>
                <w:bCs/>
                <w:iCs/>
                <w:color w:val="000000"/>
                <w:szCs w:val="20"/>
              </w:rPr>
            </w:pPr>
            <w:r w:rsidRPr="0047607C">
              <w:rPr>
                <w:rFonts w:eastAsia="font407" w:cs="Arial"/>
                <w:bCs/>
                <w:iCs/>
                <w:color w:val="000000"/>
                <w:szCs w:val="20"/>
              </w:rPr>
              <w:t xml:space="preserve">A quelle distance se situe votre entreprise/agence/dépôt de la préfecture du lot auquel vous répondez ? </w:t>
            </w:r>
            <w:r w:rsidRPr="0047607C">
              <w:rPr>
                <w:rFonts w:eastAsia="font407" w:cs="Arial"/>
                <w:bCs/>
                <w:i/>
                <w:iCs/>
                <w:color w:val="000000"/>
                <w:szCs w:val="20"/>
              </w:rPr>
              <w:t>(cette question est à dupliquer pour chacun des lots auxquels le candidat répond)</w:t>
            </w:r>
          </w:p>
        </w:tc>
        <w:tc>
          <w:tcPr>
            <w:tcW w:w="5103" w:type="dxa"/>
            <w:shd w:val="clear" w:color="auto" w:fill="auto"/>
            <w:vAlign w:val="center"/>
            <w:hideMark/>
          </w:tcPr>
          <w:p w:rsidR="00C81862" w:rsidRPr="00460686" w:rsidRDefault="00B53B52" w:rsidP="00167121">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 Km</w:t>
            </w:r>
            <w:r w:rsidR="00C81862" w:rsidRPr="00460686">
              <w:rPr>
                <w:rFonts w:ascii="Calibri" w:eastAsia="Times New Roman" w:hAnsi="Calibri" w:cs="Times New Roman"/>
                <w:color w:val="000000"/>
                <w:kern w:val="0"/>
                <w:szCs w:val="20"/>
                <w:lang w:eastAsia="fr-FR"/>
              </w:rPr>
              <w:t> </w:t>
            </w:r>
          </w:p>
        </w:tc>
      </w:tr>
      <w:tr w:rsidR="00C81862" w:rsidRPr="00460686" w:rsidTr="0064037F">
        <w:trPr>
          <w:trHeight w:val="650"/>
        </w:trPr>
        <w:tc>
          <w:tcPr>
            <w:tcW w:w="5671" w:type="dxa"/>
            <w:shd w:val="clear" w:color="000000" w:fill="C5D9F1"/>
            <w:vAlign w:val="center"/>
          </w:tcPr>
          <w:p w:rsidR="00C81862" w:rsidRPr="0047607C" w:rsidRDefault="00B53B52" w:rsidP="00B53B52">
            <w:pPr>
              <w:suppressAutoHyphens w:val="0"/>
              <w:spacing w:after="0" w:line="240" w:lineRule="auto"/>
              <w:jc w:val="left"/>
              <w:rPr>
                <w:rFonts w:eastAsia="font407" w:cs="Arial"/>
                <w:bCs/>
                <w:iCs/>
                <w:color w:val="000000"/>
                <w:szCs w:val="20"/>
              </w:rPr>
            </w:pPr>
            <w:r>
              <w:rPr>
                <w:rFonts w:eastAsia="font407" w:cs="Arial"/>
                <w:bCs/>
                <w:iCs/>
                <w:color w:val="000000"/>
                <w:szCs w:val="20"/>
              </w:rPr>
              <w:t>Pourcentage</w:t>
            </w:r>
            <w:r w:rsidRPr="0047607C">
              <w:rPr>
                <w:rFonts w:eastAsia="font407" w:cs="Arial"/>
                <w:bCs/>
                <w:iCs/>
                <w:color w:val="000000"/>
                <w:szCs w:val="20"/>
              </w:rPr>
              <w:t xml:space="preserve"> du personnel affecté à la prestation formé à l’éco-conduite ?</w:t>
            </w:r>
          </w:p>
        </w:tc>
        <w:tc>
          <w:tcPr>
            <w:tcW w:w="5103" w:type="dxa"/>
            <w:shd w:val="clear" w:color="auto" w:fill="auto"/>
            <w:vAlign w:val="center"/>
          </w:tcPr>
          <w:p w:rsidR="00C81862" w:rsidRPr="00460686" w:rsidRDefault="00B53B52" w:rsidP="00167121">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 %</w:t>
            </w:r>
          </w:p>
        </w:tc>
      </w:tr>
      <w:tr w:rsidR="00C81862" w:rsidRPr="00460686" w:rsidTr="0064037F">
        <w:trPr>
          <w:trHeight w:val="703"/>
        </w:trPr>
        <w:tc>
          <w:tcPr>
            <w:tcW w:w="5671" w:type="dxa"/>
            <w:shd w:val="clear" w:color="000000" w:fill="C5D9F1"/>
            <w:vAlign w:val="center"/>
          </w:tcPr>
          <w:p w:rsidR="00C81862" w:rsidRPr="0047607C" w:rsidRDefault="00B53B52" w:rsidP="00167121">
            <w:pPr>
              <w:suppressAutoHyphens w:val="0"/>
              <w:spacing w:after="0" w:line="240" w:lineRule="auto"/>
              <w:jc w:val="left"/>
              <w:rPr>
                <w:rFonts w:eastAsia="font407" w:cs="Arial"/>
                <w:bCs/>
                <w:iCs/>
                <w:color w:val="000000"/>
                <w:szCs w:val="20"/>
              </w:rPr>
            </w:pPr>
            <w:r w:rsidRPr="00B53B52">
              <w:rPr>
                <w:rFonts w:eastAsia="font407" w:cs="Arial"/>
                <w:bCs/>
                <w:iCs/>
                <w:color w:val="000000"/>
                <w:szCs w:val="20"/>
              </w:rPr>
              <w:t>Crit'air moyen de la flotte détenu par l'entreprise</w:t>
            </w:r>
            <w:r w:rsidR="007B70FD">
              <w:rPr>
                <w:rFonts w:eastAsia="font407" w:cs="Arial"/>
                <w:bCs/>
                <w:iCs/>
                <w:color w:val="000000"/>
                <w:szCs w:val="20"/>
              </w:rPr>
              <w:t xml:space="preserve"> ou norme euro (émissions polluants)</w:t>
            </w:r>
            <w:r>
              <w:rPr>
                <w:rFonts w:eastAsia="font407" w:cs="Arial"/>
                <w:bCs/>
                <w:iCs/>
                <w:color w:val="000000"/>
                <w:szCs w:val="20"/>
              </w:rPr>
              <w:t> ?</w:t>
            </w:r>
          </w:p>
        </w:tc>
        <w:tc>
          <w:tcPr>
            <w:tcW w:w="5103" w:type="dxa"/>
            <w:shd w:val="clear" w:color="auto" w:fill="auto"/>
            <w:vAlign w:val="center"/>
          </w:tcPr>
          <w:p w:rsidR="00496B59" w:rsidRDefault="006237B9" w:rsidP="00167121">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X,XX</w:t>
            </w:r>
            <w:r w:rsidR="00B53B52">
              <w:rPr>
                <w:rFonts w:ascii="Calibri" w:eastAsia="Times New Roman" w:hAnsi="Calibri" w:cs="Times New Roman"/>
                <w:color w:val="000000"/>
                <w:kern w:val="0"/>
                <w:szCs w:val="20"/>
                <w:lang w:eastAsia="fr-FR"/>
              </w:rPr>
              <w:t xml:space="preserve"> </w:t>
            </w:r>
            <w:r>
              <w:rPr>
                <w:rFonts w:ascii="Calibri" w:eastAsia="Times New Roman" w:hAnsi="Calibri" w:cs="Times New Roman"/>
                <w:color w:val="000000"/>
                <w:kern w:val="0"/>
                <w:szCs w:val="20"/>
                <w:lang w:eastAsia="fr-FR"/>
              </w:rPr>
              <w:t>Crit’air</w:t>
            </w:r>
            <w:r w:rsidR="00496B59">
              <w:rPr>
                <w:rFonts w:ascii="Calibri" w:eastAsia="Times New Roman" w:hAnsi="Calibri" w:cs="Times New Roman"/>
                <w:color w:val="000000"/>
                <w:kern w:val="0"/>
                <w:szCs w:val="20"/>
                <w:lang w:eastAsia="fr-FR"/>
              </w:rPr>
              <w:t xml:space="preserve"> </w:t>
            </w:r>
          </w:p>
          <w:p w:rsidR="00C81862" w:rsidRPr="00460686" w:rsidRDefault="007B70FD" w:rsidP="00167121">
            <w:pPr>
              <w:suppressAutoHyphens w:val="0"/>
              <w:spacing w:after="0" w:line="240" w:lineRule="auto"/>
              <w:jc w:val="center"/>
              <w:rPr>
                <w:rFonts w:ascii="Calibri" w:eastAsia="Times New Roman" w:hAnsi="Calibri" w:cs="Times New Roman"/>
                <w:color w:val="000000"/>
                <w:kern w:val="0"/>
                <w:szCs w:val="20"/>
                <w:lang w:eastAsia="fr-FR"/>
              </w:rPr>
            </w:pPr>
            <w:r>
              <w:rPr>
                <w:rFonts w:ascii="Calibri" w:eastAsia="Times New Roman" w:hAnsi="Calibri" w:cs="Times New Roman"/>
                <w:color w:val="000000"/>
                <w:kern w:val="0"/>
                <w:szCs w:val="20"/>
                <w:lang w:eastAsia="fr-FR"/>
              </w:rPr>
              <w:t>Part des véhicules norme euro 5, 6 élec, gaz,…</w:t>
            </w:r>
          </w:p>
        </w:tc>
      </w:tr>
      <w:tr w:rsidR="00C81862" w:rsidRPr="00460686" w:rsidTr="0064037F">
        <w:trPr>
          <w:trHeight w:val="1716"/>
        </w:trPr>
        <w:tc>
          <w:tcPr>
            <w:tcW w:w="5671" w:type="dxa"/>
            <w:shd w:val="clear" w:color="000000" w:fill="C5D9F1"/>
            <w:vAlign w:val="center"/>
          </w:tcPr>
          <w:p w:rsidR="00B53B52" w:rsidRPr="0047607C" w:rsidRDefault="00B53B52" w:rsidP="00B53B52">
            <w:pPr>
              <w:tabs>
                <w:tab w:val="left" w:pos="2055"/>
              </w:tabs>
              <w:rPr>
                <w:rFonts w:eastAsia="font407" w:cs="Arial"/>
                <w:bCs/>
                <w:iCs/>
                <w:color w:val="000000"/>
                <w:szCs w:val="20"/>
              </w:rPr>
            </w:pPr>
            <w:r w:rsidRPr="0047607C">
              <w:rPr>
                <w:rFonts w:eastAsia="font407" w:cs="Arial"/>
                <w:bCs/>
                <w:iCs/>
                <w:color w:val="000000"/>
                <w:szCs w:val="20"/>
              </w:rPr>
              <w:t>Comment triez-vous et suivez-vous vos déchets liés à la réalisation des prestations de ce marché ?</w:t>
            </w:r>
          </w:p>
          <w:p w:rsidR="00C81862" w:rsidRPr="0047607C" w:rsidRDefault="00C81862" w:rsidP="00167121">
            <w:pPr>
              <w:suppressAutoHyphens w:val="0"/>
              <w:spacing w:after="0" w:line="240" w:lineRule="auto"/>
              <w:jc w:val="left"/>
              <w:rPr>
                <w:rFonts w:eastAsia="font407" w:cs="Arial"/>
                <w:bCs/>
                <w:iCs/>
                <w:color w:val="000000"/>
                <w:szCs w:val="20"/>
              </w:rPr>
            </w:pPr>
          </w:p>
        </w:tc>
        <w:tc>
          <w:tcPr>
            <w:tcW w:w="5103" w:type="dxa"/>
            <w:shd w:val="clear" w:color="auto" w:fill="auto"/>
            <w:vAlign w:val="center"/>
          </w:tcPr>
          <w:p w:rsidR="00C81862" w:rsidRPr="00460686" w:rsidRDefault="00C81862" w:rsidP="00167121">
            <w:pPr>
              <w:suppressAutoHyphens w:val="0"/>
              <w:spacing w:after="0" w:line="240" w:lineRule="auto"/>
              <w:jc w:val="center"/>
              <w:rPr>
                <w:rFonts w:ascii="Calibri" w:eastAsia="Times New Roman" w:hAnsi="Calibri" w:cs="Times New Roman"/>
                <w:color w:val="000000"/>
                <w:kern w:val="0"/>
                <w:szCs w:val="20"/>
                <w:lang w:eastAsia="fr-FR"/>
              </w:rPr>
            </w:pPr>
          </w:p>
        </w:tc>
      </w:tr>
      <w:tr w:rsidR="00C81862" w:rsidRPr="00460686" w:rsidTr="0064037F">
        <w:trPr>
          <w:trHeight w:val="1982"/>
        </w:trPr>
        <w:tc>
          <w:tcPr>
            <w:tcW w:w="5671" w:type="dxa"/>
            <w:shd w:val="clear" w:color="000000" w:fill="C5D9F1"/>
            <w:vAlign w:val="center"/>
          </w:tcPr>
          <w:p w:rsidR="00C81862" w:rsidRPr="0047607C" w:rsidRDefault="00B53B52" w:rsidP="00B53B52">
            <w:pPr>
              <w:tabs>
                <w:tab w:val="left" w:pos="2055"/>
              </w:tabs>
              <w:rPr>
                <w:rFonts w:eastAsia="font407" w:cs="Arial"/>
                <w:bCs/>
                <w:iCs/>
                <w:color w:val="000000"/>
                <w:szCs w:val="20"/>
              </w:rPr>
            </w:pPr>
            <w:r w:rsidRPr="0047607C">
              <w:rPr>
                <w:rFonts w:eastAsia="font407" w:cs="Arial"/>
                <w:bCs/>
                <w:iCs/>
                <w:color w:val="000000"/>
                <w:szCs w:val="20"/>
              </w:rPr>
              <w:t>Avez-vous engagé d’autres actions ou initiatives en faveur de l’environnement ?</w:t>
            </w:r>
          </w:p>
        </w:tc>
        <w:tc>
          <w:tcPr>
            <w:tcW w:w="5103" w:type="dxa"/>
            <w:shd w:val="clear" w:color="auto" w:fill="auto"/>
            <w:vAlign w:val="center"/>
          </w:tcPr>
          <w:p w:rsidR="00C81862" w:rsidRPr="00460686" w:rsidRDefault="00C81862" w:rsidP="00167121">
            <w:pPr>
              <w:suppressAutoHyphens w:val="0"/>
              <w:spacing w:after="0" w:line="240" w:lineRule="auto"/>
              <w:jc w:val="center"/>
              <w:rPr>
                <w:rFonts w:ascii="Calibri" w:eastAsia="Times New Roman" w:hAnsi="Calibri" w:cs="Times New Roman"/>
                <w:color w:val="000000"/>
                <w:kern w:val="0"/>
                <w:szCs w:val="20"/>
                <w:lang w:eastAsia="fr-FR"/>
              </w:rPr>
            </w:pPr>
          </w:p>
        </w:tc>
      </w:tr>
    </w:tbl>
    <w:p w:rsidR="00535E53" w:rsidRDefault="00535E53" w:rsidP="002E02BE">
      <w:pPr>
        <w:tabs>
          <w:tab w:val="left" w:pos="2055"/>
        </w:tabs>
        <w:rPr>
          <w:rFonts w:cs="Arial"/>
          <w:color w:val="auto"/>
        </w:rPr>
      </w:pPr>
    </w:p>
    <w:sectPr w:rsidR="00535E53" w:rsidSect="00CA3C8D">
      <w:footerReference w:type="first" r:id="rId11"/>
      <w:pgSz w:w="11906" w:h="16838" w:code="9"/>
      <w:pgMar w:top="709" w:right="720" w:bottom="720" w:left="720" w:header="720" w:footer="567" w:gutter="0"/>
      <w:pgNumType w:start="1"/>
      <w:cols w:space="720"/>
      <w:titlePg/>
      <w:docGrid w:linePitch="312" w:charSpace="184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121" w:rsidRDefault="00167121">
      <w:pPr>
        <w:spacing w:after="0" w:line="240" w:lineRule="auto"/>
      </w:pPr>
      <w:r>
        <w:separator/>
      </w:r>
    </w:p>
    <w:p w:rsidR="00167121" w:rsidRDefault="00167121"/>
  </w:endnote>
  <w:endnote w:type="continuationSeparator" w:id="0">
    <w:p w:rsidR="00167121" w:rsidRDefault="00167121">
      <w:pPr>
        <w:spacing w:after="0" w:line="240" w:lineRule="auto"/>
      </w:pPr>
      <w:r>
        <w:continuationSeparator/>
      </w:r>
    </w:p>
    <w:p w:rsidR="00167121" w:rsidRDefault="00167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407">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variable"/>
    <w:sig w:usb0="00000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Liberation Serif">
    <w:panose1 w:val="02020603050405020304"/>
    <w:charset w:val="00"/>
    <w:family w:val="roman"/>
    <w:pitch w:val="variable"/>
    <w:sig w:usb0="E0000AFF" w:usb1="500078FF" w:usb2="00000021" w:usb3="00000000" w:csb0="000001BF" w:csb1="00000000"/>
  </w:font>
  <w:font w:name="Tms Rmn">
    <w:altName w:val="Times New Roman"/>
    <w:panose1 w:val="02020603040505020304"/>
    <w:charset w:val="00"/>
    <w:family w:val="roman"/>
    <w:notTrueType/>
    <w:pitch w:val="variable"/>
    <w:sig w:usb0="00000003" w:usb1="00000000" w:usb2="00000000" w:usb3="00000000" w:csb0="00000001" w:csb1="00000000"/>
  </w:font>
  <w:font w:name="52chq">
    <w:altName w:val="Times New Roman"/>
    <w:panose1 w:val="00000000000000000000"/>
    <w:charset w:val="00"/>
    <w:family w:val="roman"/>
    <w:notTrueType/>
    <w:pitch w:val="default"/>
  </w:font>
  <w:font w:name="00uwdu">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121" w:rsidRPr="008A6622" w:rsidRDefault="00167121" w:rsidP="00D2301C">
    <w:pPr>
      <w:pStyle w:val="Pieddepage"/>
      <w:tabs>
        <w:tab w:val="left" w:pos="3969"/>
      </w:tabs>
      <w:rPr>
        <w:sz w:val="16"/>
        <w:szCs w:val="16"/>
      </w:rPr>
    </w:pPr>
    <w:r w:rsidRPr="005C52EC">
      <w:rPr>
        <w:sz w:val="16"/>
        <w:szCs w:val="16"/>
        <w:highlight w:val="lightGray"/>
      </w:rPr>
      <w:t xml:space="preserve">Marché </w:t>
    </w:r>
    <w:r>
      <w:rPr>
        <w:sz w:val="16"/>
        <w:szCs w:val="16"/>
        <w:highlight w:val="lightGray"/>
      </w:rPr>
      <w:t>2025</w:t>
    </w:r>
    <w:r w:rsidRPr="005C52EC">
      <w:rPr>
        <w:sz w:val="16"/>
        <w:szCs w:val="16"/>
        <w:highlight w:val="lightGray"/>
      </w:rPr>
      <w:t>PFRAOCC0</w:t>
    </w:r>
    <w:r>
      <w:rPr>
        <w:sz w:val="16"/>
        <w:szCs w:val="16"/>
        <w:highlight w:val="lightGray"/>
      </w:rPr>
      <w:t>1</w:t>
    </w:r>
    <w:r w:rsidRPr="005C52EC">
      <w:rPr>
        <w:sz w:val="16"/>
        <w:szCs w:val="16"/>
        <w:highlight w:val="lightGray"/>
      </w:rPr>
      <w:t xml:space="preserve">-Maintenance </w:t>
    </w:r>
    <w:r>
      <w:rPr>
        <w:sz w:val="16"/>
        <w:szCs w:val="16"/>
        <w:highlight w:val="lightGray"/>
      </w:rPr>
      <w:t>ELEC</w:t>
    </w:r>
    <w:r w:rsidRPr="005C52EC">
      <w:rPr>
        <w:sz w:val="16"/>
        <w:szCs w:val="16"/>
        <w:highlight w:val="lightGray"/>
      </w:rPr>
      <w:t xml:space="preserve">                    CMT</w:t>
    </w:r>
    <w:r w:rsidRPr="005C52EC">
      <w:rPr>
        <w:sz w:val="16"/>
        <w:szCs w:val="16"/>
        <w:highlight w:val="lightGray"/>
      </w:rPr>
      <w:tab/>
    </w:r>
    <w:sdt>
      <w:sdtPr>
        <w:rPr>
          <w:sz w:val="16"/>
          <w:szCs w:val="16"/>
          <w:highlight w:val="lightGray"/>
        </w:rPr>
        <w:id w:val="-1339849827"/>
        <w:docPartObj>
          <w:docPartGallery w:val="Page Numbers (Bottom of Page)"/>
          <w:docPartUnique/>
        </w:docPartObj>
      </w:sdtPr>
      <w:sdtEndPr/>
      <w:sdtContent>
        <w:r w:rsidRPr="005C52EC">
          <w:rPr>
            <w:sz w:val="16"/>
            <w:szCs w:val="16"/>
            <w:highlight w:val="lightGray"/>
          </w:rPr>
          <w:fldChar w:fldCharType="begin"/>
        </w:r>
        <w:r w:rsidRPr="005C52EC">
          <w:rPr>
            <w:sz w:val="16"/>
            <w:szCs w:val="16"/>
            <w:highlight w:val="lightGray"/>
          </w:rPr>
          <w:instrText>PAGE   \* MERGEFORMAT</w:instrText>
        </w:r>
        <w:r w:rsidRPr="005C52EC">
          <w:rPr>
            <w:sz w:val="16"/>
            <w:szCs w:val="16"/>
            <w:highlight w:val="lightGray"/>
          </w:rPr>
          <w:fldChar w:fldCharType="separate"/>
        </w:r>
        <w:r w:rsidR="00385BBB">
          <w:rPr>
            <w:noProof/>
            <w:sz w:val="16"/>
            <w:szCs w:val="16"/>
            <w:highlight w:val="lightGray"/>
          </w:rPr>
          <w:t>2</w:t>
        </w:r>
        <w:r w:rsidRPr="005C52EC">
          <w:rPr>
            <w:sz w:val="16"/>
            <w:szCs w:val="16"/>
            <w:highlight w:val="lightGray"/>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C8D" w:rsidRPr="008A6622" w:rsidRDefault="00CA3C8D" w:rsidP="00CA3C8D">
    <w:pPr>
      <w:pStyle w:val="Pieddepage"/>
      <w:tabs>
        <w:tab w:val="left" w:pos="3969"/>
      </w:tabs>
      <w:rPr>
        <w:sz w:val="16"/>
        <w:szCs w:val="16"/>
      </w:rPr>
    </w:pPr>
    <w:r w:rsidRPr="00CA3C8D">
      <w:rPr>
        <w:sz w:val="16"/>
        <w:szCs w:val="16"/>
        <w:highlight w:val="lightGray"/>
      </w:rPr>
      <w:t>Marché 2025PFRAOCC01-Maintenance ELEC                    CMT</w:t>
    </w:r>
    <w:r w:rsidRPr="00CA3C8D">
      <w:rPr>
        <w:sz w:val="16"/>
        <w:szCs w:val="16"/>
        <w:highlight w:val="lightGray"/>
      </w:rPr>
      <w:tab/>
    </w:r>
    <w:sdt>
      <w:sdtPr>
        <w:rPr>
          <w:sz w:val="16"/>
          <w:szCs w:val="16"/>
          <w:highlight w:val="lightGray"/>
        </w:rPr>
        <w:id w:val="-1192754872"/>
        <w:docPartObj>
          <w:docPartGallery w:val="Page Numbers (Bottom of Page)"/>
          <w:docPartUnique/>
        </w:docPartObj>
      </w:sdtPr>
      <w:sdtEndPr/>
      <w:sdtContent>
        <w:r w:rsidRPr="00CA3C8D">
          <w:rPr>
            <w:sz w:val="16"/>
            <w:szCs w:val="16"/>
            <w:highlight w:val="lightGray"/>
          </w:rPr>
          <w:fldChar w:fldCharType="begin"/>
        </w:r>
        <w:r w:rsidRPr="00CA3C8D">
          <w:rPr>
            <w:sz w:val="16"/>
            <w:szCs w:val="16"/>
            <w:highlight w:val="lightGray"/>
          </w:rPr>
          <w:instrText>PAGE   \* MERGEFORMAT</w:instrText>
        </w:r>
        <w:r w:rsidRPr="00CA3C8D">
          <w:rPr>
            <w:sz w:val="16"/>
            <w:szCs w:val="16"/>
            <w:highlight w:val="lightGray"/>
          </w:rPr>
          <w:fldChar w:fldCharType="separate"/>
        </w:r>
        <w:r w:rsidR="00385BBB">
          <w:rPr>
            <w:noProof/>
            <w:sz w:val="16"/>
            <w:szCs w:val="16"/>
            <w:highlight w:val="lightGray"/>
          </w:rPr>
          <w:t>1</w:t>
        </w:r>
        <w:r w:rsidRPr="00CA3C8D">
          <w:rPr>
            <w:sz w:val="16"/>
            <w:szCs w:val="16"/>
            <w:highlight w:val="lightGray"/>
          </w:rPr>
          <w:fldChar w:fldCharType="end"/>
        </w:r>
      </w:sdtContent>
    </w:sdt>
  </w:p>
  <w:p w:rsidR="00CA3C8D" w:rsidRDefault="00CA3C8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C8D" w:rsidRPr="008A6622" w:rsidRDefault="00CA3C8D" w:rsidP="00CA3C8D">
    <w:pPr>
      <w:pStyle w:val="Pieddepage"/>
      <w:tabs>
        <w:tab w:val="left" w:pos="3969"/>
      </w:tabs>
      <w:rPr>
        <w:sz w:val="16"/>
        <w:szCs w:val="16"/>
      </w:rPr>
    </w:pPr>
    <w:r w:rsidRPr="00CA3C8D">
      <w:rPr>
        <w:sz w:val="16"/>
        <w:szCs w:val="16"/>
        <w:highlight w:val="lightGray"/>
      </w:rPr>
      <w:t>Marché 2025PFRAOCC01-Maintenance ELEC                    CMT</w:t>
    </w:r>
    <w:r w:rsidRPr="00CA3C8D">
      <w:rPr>
        <w:sz w:val="16"/>
        <w:szCs w:val="16"/>
        <w:highlight w:val="lightGray"/>
      </w:rPr>
      <w:tab/>
    </w:r>
    <w:sdt>
      <w:sdtPr>
        <w:rPr>
          <w:sz w:val="16"/>
          <w:szCs w:val="16"/>
          <w:highlight w:val="lightGray"/>
        </w:rPr>
        <w:id w:val="-1245258381"/>
        <w:docPartObj>
          <w:docPartGallery w:val="Page Numbers (Bottom of Page)"/>
          <w:docPartUnique/>
        </w:docPartObj>
      </w:sdtPr>
      <w:sdtEndPr/>
      <w:sdtContent>
        <w:r w:rsidRPr="00CA3C8D">
          <w:rPr>
            <w:sz w:val="16"/>
            <w:szCs w:val="16"/>
            <w:highlight w:val="lightGray"/>
          </w:rPr>
          <w:fldChar w:fldCharType="begin"/>
        </w:r>
        <w:r w:rsidRPr="00CA3C8D">
          <w:rPr>
            <w:sz w:val="16"/>
            <w:szCs w:val="16"/>
            <w:highlight w:val="lightGray"/>
          </w:rPr>
          <w:instrText>PAGE   \* MERGEFORMAT</w:instrText>
        </w:r>
        <w:r w:rsidRPr="00CA3C8D">
          <w:rPr>
            <w:sz w:val="16"/>
            <w:szCs w:val="16"/>
            <w:highlight w:val="lightGray"/>
          </w:rPr>
          <w:fldChar w:fldCharType="separate"/>
        </w:r>
        <w:r w:rsidR="00385BBB">
          <w:rPr>
            <w:noProof/>
            <w:sz w:val="16"/>
            <w:szCs w:val="16"/>
            <w:highlight w:val="lightGray"/>
          </w:rPr>
          <w:t>1</w:t>
        </w:r>
        <w:r w:rsidRPr="00CA3C8D">
          <w:rPr>
            <w:sz w:val="16"/>
            <w:szCs w:val="16"/>
            <w:highlight w:val="lightGray"/>
          </w:rPr>
          <w:fldChar w:fldCharType="end"/>
        </w:r>
      </w:sdtContent>
    </w:sdt>
  </w:p>
  <w:p w:rsidR="00CA3C8D" w:rsidRDefault="00CA3C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121" w:rsidRDefault="00167121">
      <w:pPr>
        <w:spacing w:after="0" w:line="240" w:lineRule="auto"/>
      </w:pPr>
      <w:r>
        <w:separator/>
      </w:r>
    </w:p>
    <w:p w:rsidR="00167121" w:rsidRDefault="00167121"/>
  </w:footnote>
  <w:footnote w:type="continuationSeparator" w:id="0">
    <w:p w:rsidR="00167121" w:rsidRDefault="00167121">
      <w:pPr>
        <w:spacing w:after="0" w:line="240" w:lineRule="auto"/>
      </w:pPr>
      <w:r>
        <w:continuationSeparator/>
      </w:r>
    </w:p>
    <w:p w:rsidR="00167121" w:rsidRDefault="0016712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34602B2"/>
    <w:lvl w:ilvl="0">
      <w:start w:val="1"/>
      <w:numFmt w:val="none"/>
      <w:pStyle w:val="Titre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lowerLetter"/>
      <w:pStyle w:val="Titre4"/>
      <w:lvlText w:val="%4)"/>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pStyle w:val="Titre6"/>
      <w:suff w:val="nothing"/>
      <w:lvlText w:val=""/>
      <w:lvlJc w:val="left"/>
      <w:pPr>
        <w:tabs>
          <w:tab w:val="num" w:pos="1152"/>
        </w:tabs>
        <w:ind w:left="1152" w:hanging="1152"/>
      </w:pPr>
    </w:lvl>
    <w:lvl w:ilvl="6">
      <w:start w:val="1"/>
      <w:numFmt w:val="none"/>
      <w:pStyle w:val="Titre7"/>
      <w:suff w:val="nothing"/>
      <w:lvlText w:val=""/>
      <w:lvlJc w:val="left"/>
      <w:pPr>
        <w:tabs>
          <w:tab w:val="num" w:pos="1296"/>
        </w:tabs>
        <w:ind w:left="1296" w:hanging="1296"/>
      </w:pPr>
    </w:lvl>
    <w:lvl w:ilvl="7">
      <w:start w:val="1"/>
      <w:numFmt w:val="none"/>
      <w:pStyle w:val="Titre8"/>
      <w:suff w:val="nothing"/>
      <w:lvlText w:val=""/>
      <w:lvlJc w:val="left"/>
      <w:pPr>
        <w:tabs>
          <w:tab w:val="num" w:pos="1440"/>
        </w:tabs>
        <w:ind w:left="1440" w:hanging="1440"/>
      </w:pPr>
    </w:lvl>
    <w:lvl w:ilvl="8">
      <w:start w:val="1"/>
      <w:numFmt w:val="none"/>
      <w:pStyle w:val="Titre9"/>
      <w:suff w:val="nothing"/>
      <w:lvlText w:val=""/>
      <w:lvlJc w:val="left"/>
      <w:pPr>
        <w:tabs>
          <w:tab w:val="num" w:pos="1584"/>
        </w:tabs>
        <w:ind w:left="1584" w:hanging="1584"/>
      </w:pPr>
    </w:lvl>
  </w:abstractNum>
  <w:abstractNum w:abstractNumId="1" w15:restartNumberingAfterBreak="0">
    <w:nsid w:val="00000002"/>
    <w:multiLevelType w:val="multilevel"/>
    <w:tmpl w:val="616E1EB2"/>
    <w:lvl w:ilvl="0">
      <w:start w:val="1"/>
      <w:numFmt w:val="decimal"/>
      <w:suff w:val="space"/>
      <w:lvlText w:val="Chapitre %1 - "/>
      <w:lvlJc w:val="left"/>
      <w:pPr>
        <w:tabs>
          <w:tab w:val="num" w:pos="0"/>
        </w:tabs>
        <w:ind w:left="0" w:firstLine="0"/>
      </w:pPr>
    </w:lvl>
    <w:lvl w:ilvl="1">
      <w:start w:val="1"/>
      <w:numFmt w:val="decimal"/>
      <w:pStyle w:val="Titre2"/>
      <w:suff w:val="nothing"/>
      <w:lvlText w:val="Article %2. "/>
      <w:lvlJc w:val="left"/>
      <w:pPr>
        <w:tabs>
          <w:tab w:val="num" w:pos="0"/>
        </w:tabs>
        <w:ind w:left="0" w:firstLine="0"/>
      </w:pPr>
      <w:rPr>
        <w:rFonts w:cs="Times New Roman"/>
        <w:i w:val="0"/>
        <w:iCs/>
        <w:sz w:val="28"/>
        <w:szCs w:val="28"/>
        <w:lang w:eastAsia="zh-CN"/>
      </w:rPr>
    </w:lvl>
    <w:lvl w:ilvl="2">
      <w:start w:val="1"/>
      <w:numFmt w:val="decimal"/>
      <w:suff w:val="nothing"/>
      <w:lvlText w:val="%2.%3. "/>
      <w:lvlJc w:val="left"/>
      <w:pPr>
        <w:tabs>
          <w:tab w:val="num" w:pos="851"/>
        </w:tabs>
        <w:ind w:left="851" w:firstLine="0"/>
      </w:pPr>
      <w:rPr>
        <w:sz w:val="22"/>
        <w:lang w:eastAsia="zh-CN"/>
      </w:rPr>
    </w:lvl>
    <w:lvl w:ilvl="3">
      <w:start w:val="1"/>
      <w:numFmt w:val="decimal"/>
      <w:suff w:val="nothing"/>
      <w:lvlText w:val="%4. "/>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2"/>
    <w:lvl w:ilvl="0">
      <w:start w:val="1"/>
      <w:numFmt w:val="bullet"/>
      <w:lvlText w:val="-"/>
      <w:lvlJc w:val="left"/>
      <w:pPr>
        <w:tabs>
          <w:tab w:val="num" w:pos="0"/>
        </w:tabs>
        <w:ind w:left="720" w:hanging="360"/>
      </w:pPr>
      <w:rPr>
        <w:rFonts w:ascii="Times New Roman" w:hAnsi="Times New Roman" w:cs="Wingding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5"/>
    <w:lvl w:ilvl="0">
      <w:start w:val="1"/>
      <w:numFmt w:val="bullet"/>
      <w:lvlText w:val="-"/>
      <w:lvlJc w:val="left"/>
      <w:pPr>
        <w:tabs>
          <w:tab w:val="num" w:pos="0"/>
        </w:tabs>
        <w:ind w:left="1068" w:hanging="360"/>
      </w:pPr>
      <w:rPr>
        <w:rFonts w:ascii="Times New Roman" w:hAnsi="Times New Roman" w:cs="Times New Roman"/>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6" w15:restartNumberingAfterBreak="0">
    <w:nsid w:val="00000007"/>
    <w:multiLevelType w:val="multilevel"/>
    <w:tmpl w:val="00000007"/>
    <w:name w:val="WW8Num6"/>
    <w:lvl w:ilvl="0">
      <w:start w:val="1"/>
      <w:numFmt w:val="bullet"/>
      <w:lvlText w:val="-"/>
      <w:lvlJc w:val="left"/>
      <w:pPr>
        <w:tabs>
          <w:tab w:val="num" w:pos="0"/>
        </w:tabs>
        <w:ind w:left="1068" w:hanging="360"/>
      </w:pPr>
      <w:rPr>
        <w:rFonts w:ascii="Times New Roman" w:hAnsi="Times New Roman" w:cs="Times New Roman"/>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7" w15:restartNumberingAfterBreak="0">
    <w:nsid w:val="00000008"/>
    <w:multiLevelType w:val="multilevel"/>
    <w:tmpl w:val="00000008"/>
    <w:name w:val="WW8Num7"/>
    <w:lvl w:ilvl="0">
      <w:start w:val="1"/>
      <w:numFmt w:val="bullet"/>
      <w:lvlText w:val=""/>
      <w:lvlJc w:val="left"/>
      <w:pPr>
        <w:tabs>
          <w:tab w:val="num" w:pos="0"/>
        </w:tabs>
        <w:ind w:left="720" w:hanging="360"/>
      </w:pPr>
      <w:rPr>
        <w:rFonts w:ascii="Symbol" w:hAnsi="Symbol" w:cs="Symbol"/>
        <w:b/>
      </w:rPr>
    </w:lvl>
    <w:lvl w:ilvl="1">
      <w:start w:val="1"/>
      <w:numFmt w:val="bullet"/>
      <w:lvlText w:val="o"/>
      <w:lvlJc w:val="left"/>
      <w:pPr>
        <w:tabs>
          <w:tab w:val="num" w:pos="0"/>
        </w:tabs>
        <w:ind w:left="1440" w:hanging="360"/>
      </w:pPr>
      <w:rPr>
        <w:rFonts w:ascii="Times New Roman" w:hAnsi="Times New Roman" w:cs="Times New Roman"/>
      </w:rPr>
    </w:lvl>
    <w:lvl w:ilvl="2">
      <w:start w:val="1"/>
      <w:numFmt w:val="bullet"/>
      <w:lvlText w:val=""/>
      <w:lvlJc w:val="left"/>
      <w:pPr>
        <w:tabs>
          <w:tab w:val="num" w:pos="0"/>
        </w:tabs>
        <w:ind w:left="2160" w:hanging="360"/>
      </w:pPr>
      <w:rPr>
        <w:rFonts w:ascii="Times New Roman" w:hAnsi="Times New Roman" w:cs="Times New Roman"/>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Times New Roman" w:hAnsi="Times New Roman" w:cs="Times New Roman"/>
      </w:rPr>
    </w:lvl>
    <w:lvl w:ilvl="5">
      <w:start w:val="1"/>
      <w:numFmt w:val="bullet"/>
      <w:lvlText w:val=""/>
      <w:lvlJc w:val="left"/>
      <w:pPr>
        <w:tabs>
          <w:tab w:val="num" w:pos="0"/>
        </w:tabs>
        <w:ind w:left="4320" w:hanging="360"/>
      </w:pPr>
      <w:rPr>
        <w:rFonts w:ascii="Times New Roman" w:hAnsi="Times New Roman" w:cs="Times New Roman"/>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Times New Roman" w:hAnsi="Times New Roman" w:cs="Times New Roman"/>
      </w:rPr>
    </w:lvl>
    <w:lvl w:ilvl="8">
      <w:start w:val="1"/>
      <w:numFmt w:val="bullet"/>
      <w:lvlText w:val=""/>
      <w:lvlJc w:val="left"/>
      <w:pPr>
        <w:tabs>
          <w:tab w:val="num" w:pos="0"/>
        </w:tabs>
        <w:ind w:left="6480" w:hanging="360"/>
      </w:pPr>
      <w:rPr>
        <w:rFonts w:ascii="Times New Roman" w:hAnsi="Times New Roman" w:cs="Times New Roman"/>
      </w:rPr>
    </w:lvl>
  </w:abstractNum>
  <w:abstractNum w:abstractNumId="8" w15:restartNumberingAfterBreak="0">
    <w:nsid w:val="00000009"/>
    <w:multiLevelType w:val="multilevel"/>
    <w:tmpl w:val="00000009"/>
    <w:name w:val="WW8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A"/>
    <w:multiLevelType w:val="multilevel"/>
    <w:tmpl w:val="0000000A"/>
    <w:name w:val="WW8Num9"/>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B"/>
    <w:multiLevelType w:val="multilevel"/>
    <w:tmpl w:val="0000000B"/>
    <w:name w:val="WW8Num10"/>
    <w:lvl w:ilvl="0">
      <w:start w:val="1"/>
      <w:numFmt w:val="bullet"/>
      <w:lvlText w:val=""/>
      <w:lvlJc w:val="left"/>
      <w:pPr>
        <w:tabs>
          <w:tab w:val="num" w:pos="0"/>
        </w:tabs>
        <w:ind w:left="720" w:hanging="360"/>
      </w:pPr>
      <w:rPr>
        <w:rFonts w:ascii="Symbol" w:hAnsi="Symbol" w:cs="Symbol"/>
        <w:color w:val="0000FF"/>
        <w:lang w:eastAsia="zh-C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FF"/>
        <w:lang w:eastAsia="zh-C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FF"/>
        <w:lang w:eastAsia="zh-C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15:restartNumberingAfterBreak="0">
    <w:nsid w:val="0000000C"/>
    <w:multiLevelType w:val="multilevel"/>
    <w:tmpl w:val="0000000C"/>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15:restartNumberingAfterBreak="0">
    <w:nsid w:val="0000000D"/>
    <w:multiLevelType w:val="multilevel"/>
    <w:tmpl w:val="0000000D"/>
    <w:name w:val="WW8Num1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3"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name w:val="WW8Num1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10"/>
    <w:multiLevelType w:val="multilevel"/>
    <w:tmpl w:val="00000010"/>
    <w:name w:val="WW8Num1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15:restartNumberingAfterBreak="0">
    <w:nsid w:val="00000012"/>
    <w:multiLevelType w:val="multilevel"/>
    <w:tmpl w:val="00000012"/>
    <w:name w:val="WW8Num17"/>
    <w:lvl w:ilvl="0">
      <w:start w:val="2"/>
      <w:numFmt w:val="decimal"/>
      <w:lvlText w:val="Chapitre %1 - "/>
      <w:lvlJc w:val="left"/>
      <w:pPr>
        <w:tabs>
          <w:tab w:val="num" w:pos="0"/>
        </w:tabs>
        <w:ind w:left="0" w:firstLine="0"/>
      </w:pPr>
    </w:lvl>
    <w:lvl w:ilvl="1">
      <w:start w:val="5"/>
      <w:numFmt w:val="decimal"/>
      <w:lvlText w:val="Article %2. "/>
      <w:lvlJc w:val="left"/>
      <w:pPr>
        <w:tabs>
          <w:tab w:val="num" w:pos="0"/>
        </w:tabs>
        <w:ind w:left="0" w:firstLine="0"/>
      </w:pPr>
    </w:lvl>
    <w:lvl w:ilvl="2">
      <w:start w:val="1"/>
      <w:numFmt w:val="decimal"/>
      <w:lvlText w:val="%2.%3. "/>
      <w:lvlJc w:val="left"/>
      <w:pPr>
        <w:tabs>
          <w:tab w:val="num" w:pos="0"/>
        </w:tabs>
        <w:ind w:left="0" w:firstLine="0"/>
      </w:pPr>
      <w:rPr>
        <w:sz w:val="22"/>
      </w:rPr>
    </w:lvl>
    <w:lvl w:ilvl="3">
      <w:start w:val="1"/>
      <w:numFmt w:val="decimal"/>
      <w:lvlText w:val="%4. "/>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00000013"/>
    <w:multiLevelType w:val="multilevel"/>
    <w:tmpl w:val="00000013"/>
    <w:name w:val="WW8Num1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14"/>
    <w:multiLevelType w:val="multilevel"/>
    <w:tmpl w:val="00000014"/>
    <w:name w:val="WW8Num1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9" w15:restartNumberingAfterBreak="0">
    <w:nsid w:val="00000015"/>
    <w:multiLevelType w:val="multilevel"/>
    <w:tmpl w:val="00000015"/>
    <w:name w:val="WW8Num20"/>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0" w15:restartNumberingAfterBreak="0">
    <w:nsid w:val="00000016"/>
    <w:multiLevelType w:val="multilevel"/>
    <w:tmpl w:val="00000016"/>
    <w:name w:val="WW8Num2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7"/>
    <w:multiLevelType w:val="multilevel"/>
    <w:tmpl w:val="00000017"/>
    <w:name w:val="WW8Num22"/>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2" w15:restartNumberingAfterBreak="0">
    <w:nsid w:val="00000018"/>
    <w:multiLevelType w:val="multilevel"/>
    <w:tmpl w:val="00000018"/>
    <w:name w:val="WW8Num23"/>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3" w15:restartNumberingAfterBreak="0">
    <w:nsid w:val="00000019"/>
    <w:multiLevelType w:val="multilevel"/>
    <w:tmpl w:val="00000019"/>
    <w:name w:val="WW8Num24"/>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4" w15:restartNumberingAfterBreak="0">
    <w:nsid w:val="0000001A"/>
    <w:multiLevelType w:val="multilevel"/>
    <w:tmpl w:val="0000001A"/>
    <w:name w:val="WW8Num25"/>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5" w15:restartNumberingAfterBreak="0">
    <w:nsid w:val="0000001B"/>
    <w:multiLevelType w:val="multilevel"/>
    <w:tmpl w:val="0000001B"/>
    <w:name w:val="WW8Num26"/>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6" w15:restartNumberingAfterBreak="0">
    <w:nsid w:val="0000001C"/>
    <w:multiLevelType w:val="multilevel"/>
    <w:tmpl w:val="0000001C"/>
    <w:name w:val="WW8Num27"/>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7" w15:restartNumberingAfterBreak="0">
    <w:nsid w:val="0000001D"/>
    <w:multiLevelType w:val="multilevel"/>
    <w:tmpl w:val="0000001D"/>
    <w:name w:val="WW8Num28"/>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8" w15:restartNumberingAfterBreak="0">
    <w:nsid w:val="0000001E"/>
    <w:multiLevelType w:val="multilevel"/>
    <w:tmpl w:val="0000001E"/>
    <w:name w:val="WW8Num29"/>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9" w15:restartNumberingAfterBreak="0">
    <w:nsid w:val="0000001F"/>
    <w:multiLevelType w:val="multilevel"/>
    <w:tmpl w:val="0000001F"/>
    <w:name w:val="WW8Num30"/>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0" w15:restartNumberingAfterBreak="0">
    <w:nsid w:val="00000020"/>
    <w:multiLevelType w:val="multilevel"/>
    <w:tmpl w:val="00000020"/>
    <w:name w:val="WW8Num31"/>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1" w15:restartNumberingAfterBreak="0">
    <w:nsid w:val="00000021"/>
    <w:multiLevelType w:val="multilevel"/>
    <w:tmpl w:val="00000021"/>
    <w:name w:val="WW8Num32"/>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2" w15:restartNumberingAfterBreak="0">
    <w:nsid w:val="00000022"/>
    <w:multiLevelType w:val="multilevel"/>
    <w:tmpl w:val="00000022"/>
    <w:name w:val="WW8Num33"/>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3" w15:restartNumberingAfterBreak="0">
    <w:nsid w:val="00000023"/>
    <w:multiLevelType w:val="multilevel"/>
    <w:tmpl w:val="00000023"/>
    <w:name w:val="WW8Num34"/>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4" w15:restartNumberingAfterBreak="0">
    <w:nsid w:val="00000024"/>
    <w:multiLevelType w:val="multilevel"/>
    <w:tmpl w:val="00000024"/>
    <w:name w:val="WW8Num35"/>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5" w15:restartNumberingAfterBreak="0">
    <w:nsid w:val="00000025"/>
    <w:multiLevelType w:val="multilevel"/>
    <w:tmpl w:val="00000025"/>
    <w:name w:val="WW8Num36"/>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6" w15:restartNumberingAfterBreak="0">
    <w:nsid w:val="00000026"/>
    <w:multiLevelType w:val="multilevel"/>
    <w:tmpl w:val="00000026"/>
    <w:name w:val="WW8Num39"/>
    <w:lvl w:ilvl="0">
      <w:start w:val="1"/>
      <w:numFmt w:val="bullet"/>
      <w:lvlText w:val="-"/>
      <w:lvlJc w:val="left"/>
      <w:pPr>
        <w:tabs>
          <w:tab w:val="num" w:pos="0"/>
        </w:tabs>
        <w:ind w:left="720" w:hanging="360"/>
      </w:pPr>
      <w:rPr>
        <w:rFonts w:ascii="Times New Roman" w:hAnsi="Times New Roman" w:cs="Wingdings"/>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7" w15:restartNumberingAfterBreak="0">
    <w:nsid w:val="00000027"/>
    <w:multiLevelType w:val="multilevel"/>
    <w:tmpl w:val="00000027"/>
    <w:name w:val="WW8Num40"/>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8" w15:restartNumberingAfterBreak="0">
    <w:nsid w:val="00000028"/>
    <w:multiLevelType w:val="multilevel"/>
    <w:tmpl w:val="00000028"/>
    <w:name w:val="WW8Num41"/>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9" w15:restartNumberingAfterBreak="0">
    <w:nsid w:val="00000029"/>
    <w:multiLevelType w:val="multilevel"/>
    <w:tmpl w:val="00000029"/>
    <w:name w:val="WW8Num42"/>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0" w15:restartNumberingAfterBreak="0">
    <w:nsid w:val="0000002A"/>
    <w:multiLevelType w:val="multilevel"/>
    <w:tmpl w:val="0000002A"/>
    <w:name w:val="WW8Num43"/>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1" w15:restartNumberingAfterBreak="0">
    <w:nsid w:val="0000002B"/>
    <w:multiLevelType w:val="multilevel"/>
    <w:tmpl w:val="0000002B"/>
    <w:name w:val="WW8Num44"/>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2" w15:restartNumberingAfterBreak="0">
    <w:nsid w:val="0000002C"/>
    <w:multiLevelType w:val="multilevel"/>
    <w:tmpl w:val="0000002C"/>
    <w:name w:val="WW8Num45"/>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3" w15:restartNumberingAfterBreak="0">
    <w:nsid w:val="0000002D"/>
    <w:multiLevelType w:val="multilevel"/>
    <w:tmpl w:val="0000002D"/>
    <w:name w:val="WW8Num46"/>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4" w15:restartNumberingAfterBreak="0">
    <w:nsid w:val="0000002E"/>
    <w:multiLevelType w:val="multilevel"/>
    <w:tmpl w:val="0000002E"/>
    <w:name w:val="WW8Num47"/>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5" w15:restartNumberingAfterBreak="0">
    <w:nsid w:val="0000002F"/>
    <w:multiLevelType w:val="multilevel"/>
    <w:tmpl w:val="0000002F"/>
    <w:name w:val="WW8Num48"/>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6" w15:restartNumberingAfterBreak="0">
    <w:nsid w:val="00000030"/>
    <w:multiLevelType w:val="multilevel"/>
    <w:tmpl w:val="00000030"/>
    <w:name w:val="WW8Num49"/>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7" w15:restartNumberingAfterBreak="0">
    <w:nsid w:val="00000031"/>
    <w:multiLevelType w:val="multilevel"/>
    <w:tmpl w:val="00000031"/>
    <w:name w:val="WW8Num50"/>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8" w15:restartNumberingAfterBreak="0">
    <w:nsid w:val="00000032"/>
    <w:multiLevelType w:val="multilevel"/>
    <w:tmpl w:val="00000032"/>
    <w:name w:val="WW8Num51"/>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9" w15:restartNumberingAfterBreak="0">
    <w:nsid w:val="00000033"/>
    <w:multiLevelType w:val="multilevel"/>
    <w:tmpl w:val="00000033"/>
    <w:name w:val="WW8Num52"/>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0" w15:restartNumberingAfterBreak="0">
    <w:nsid w:val="00000034"/>
    <w:multiLevelType w:val="multilevel"/>
    <w:tmpl w:val="00000034"/>
    <w:name w:val="WW8Num53"/>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1" w15:restartNumberingAfterBreak="0">
    <w:nsid w:val="00000035"/>
    <w:multiLevelType w:val="multilevel"/>
    <w:tmpl w:val="00000035"/>
    <w:name w:val="WW8Num54"/>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2" w15:restartNumberingAfterBreak="0">
    <w:nsid w:val="00000036"/>
    <w:multiLevelType w:val="multilevel"/>
    <w:tmpl w:val="00000036"/>
    <w:name w:val="WW8Num55"/>
    <w:lvl w:ilvl="0">
      <w:start w:val="1"/>
      <w:numFmt w:val="bullet"/>
      <w:lvlText w:val="-"/>
      <w:lvlJc w:val="left"/>
      <w:pPr>
        <w:tabs>
          <w:tab w:val="num" w:pos="0"/>
        </w:tabs>
        <w:ind w:left="720" w:hanging="360"/>
      </w:pPr>
      <w:rPr>
        <w:rFonts w:ascii="Times New Roman" w:hAnsi="Times New Roman" w:cs="Wingdings"/>
      </w:rPr>
    </w:lvl>
    <w:lvl w:ilvl="1">
      <w:start w:val="1"/>
      <w:numFmt w:val="bullet"/>
      <w:lvlText w:val="▪"/>
      <w:lvlJc w:val="left"/>
      <w:pPr>
        <w:tabs>
          <w:tab w:val="num" w:pos="0"/>
        </w:tabs>
        <w:ind w:left="1440" w:hanging="360"/>
      </w:pPr>
      <w:rPr>
        <w:rFonts w:ascii="Times New Roman" w:hAnsi="Times New Roman" w:cs="Times New Roman"/>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3" w15:restartNumberingAfterBreak="0">
    <w:nsid w:val="00000037"/>
    <w:multiLevelType w:val="multilevel"/>
    <w:tmpl w:val="00000037"/>
    <w:name w:val="WW8Num56"/>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4" w15:restartNumberingAfterBreak="0">
    <w:nsid w:val="00000038"/>
    <w:multiLevelType w:val="multilevel"/>
    <w:tmpl w:val="00000038"/>
    <w:name w:val="WW8Num57"/>
    <w:lvl w:ilvl="0">
      <w:start w:val="1"/>
      <w:numFmt w:val="bullet"/>
      <w:lvlText w:val="▪"/>
      <w:lvlJc w:val="left"/>
      <w:pPr>
        <w:tabs>
          <w:tab w:val="num" w:pos="0"/>
        </w:tabs>
        <w:ind w:left="1440" w:hanging="360"/>
      </w:pPr>
      <w:rPr>
        <w:rFonts w:ascii="Times New Roman" w:hAnsi="Times New Roman" w:cs="Times New Roman"/>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55" w15:restartNumberingAfterBreak="0">
    <w:nsid w:val="00000039"/>
    <w:multiLevelType w:val="multilevel"/>
    <w:tmpl w:val="00000039"/>
    <w:name w:val="WW8Num58"/>
    <w:lvl w:ilvl="0">
      <w:start w:val="1"/>
      <w:numFmt w:val="bullet"/>
      <w:lvlText w:val="-"/>
      <w:lvlJc w:val="left"/>
      <w:pPr>
        <w:tabs>
          <w:tab w:val="num" w:pos="0"/>
        </w:tabs>
        <w:ind w:left="720" w:hanging="360"/>
      </w:pPr>
      <w:rPr>
        <w:rFonts w:ascii="Times New Roman" w:hAnsi="Times New Roman" w:cs="Wingdings"/>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6" w15:restartNumberingAfterBreak="0">
    <w:nsid w:val="0000003A"/>
    <w:multiLevelType w:val="multilevel"/>
    <w:tmpl w:val="0000003A"/>
    <w:name w:val="WW8Num59"/>
    <w:lvl w:ilvl="0">
      <w:start w:val="1"/>
      <w:numFmt w:val="bullet"/>
      <w:lvlText w:val="-"/>
      <w:lvlJc w:val="left"/>
      <w:pPr>
        <w:tabs>
          <w:tab w:val="num" w:pos="0"/>
        </w:tabs>
        <w:ind w:left="720" w:hanging="360"/>
      </w:pPr>
      <w:rPr>
        <w:rFonts w:ascii="Times New Roman" w:hAnsi="Times New Roman"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7" w15:restartNumberingAfterBreak="0">
    <w:nsid w:val="051B0EA3"/>
    <w:multiLevelType w:val="hybridMultilevel"/>
    <w:tmpl w:val="62AE2498"/>
    <w:lvl w:ilvl="0" w:tplc="040C0001">
      <w:start w:val="1"/>
      <w:numFmt w:val="bullet"/>
      <w:lvlText w:val=""/>
      <w:lvlJc w:val="left"/>
      <w:pPr>
        <w:ind w:left="779" w:hanging="360"/>
      </w:pPr>
      <w:rPr>
        <w:rFonts w:ascii="Symbol" w:hAnsi="Symbol" w:hint="default"/>
      </w:rPr>
    </w:lvl>
    <w:lvl w:ilvl="1" w:tplc="040C0003" w:tentative="1">
      <w:start w:val="1"/>
      <w:numFmt w:val="bullet"/>
      <w:lvlText w:val="o"/>
      <w:lvlJc w:val="left"/>
      <w:pPr>
        <w:ind w:left="1499" w:hanging="360"/>
      </w:pPr>
      <w:rPr>
        <w:rFonts w:ascii="Courier New" w:hAnsi="Courier New" w:cs="Courier New" w:hint="default"/>
      </w:rPr>
    </w:lvl>
    <w:lvl w:ilvl="2" w:tplc="040C0005" w:tentative="1">
      <w:start w:val="1"/>
      <w:numFmt w:val="bullet"/>
      <w:lvlText w:val=""/>
      <w:lvlJc w:val="left"/>
      <w:pPr>
        <w:ind w:left="2219" w:hanging="360"/>
      </w:pPr>
      <w:rPr>
        <w:rFonts w:ascii="Wingdings" w:hAnsi="Wingdings" w:hint="default"/>
      </w:rPr>
    </w:lvl>
    <w:lvl w:ilvl="3" w:tplc="040C0001" w:tentative="1">
      <w:start w:val="1"/>
      <w:numFmt w:val="bullet"/>
      <w:lvlText w:val=""/>
      <w:lvlJc w:val="left"/>
      <w:pPr>
        <w:ind w:left="2939" w:hanging="360"/>
      </w:pPr>
      <w:rPr>
        <w:rFonts w:ascii="Symbol" w:hAnsi="Symbol" w:hint="default"/>
      </w:rPr>
    </w:lvl>
    <w:lvl w:ilvl="4" w:tplc="040C0003" w:tentative="1">
      <w:start w:val="1"/>
      <w:numFmt w:val="bullet"/>
      <w:lvlText w:val="o"/>
      <w:lvlJc w:val="left"/>
      <w:pPr>
        <w:ind w:left="3659" w:hanging="360"/>
      </w:pPr>
      <w:rPr>
        <w:rFonts w:ascii="Courier New" w:hAnsi="Courier New" w:cs="Courier New" w:hint="default"/>
      </w:rPr>
    </w:lvl>
    <w:lvl w:ilvl="5" w:tplc="040C0005" w:tentative="1">
      <w:start w:val="1"/>
      <w:numFmt w:val="bullet"/>
      <w:lvlText w:val=""/>
      <w:lvlJc w:val="left"/>
      <w:pPr>
        <w:ind w:left="4379" w:hanging="360"/>
      </w:pPr>
      <w:rPr>
        <w:rFonts w:ascii="Wingdings" w:hAnsi="Wingdings" w:hint="default"/>
      </w:rPr>
    </w:lvl>
    <w:lvl w:ilvl="6" w:tplc="040C0001" w:tentative="1">
      <w:start w:val="1"/>
      <w:numFmt w:val="bullet"/>
      <w:lvlText w:val=""/>
      <w:lvlJc w:val="left"/>
      <w:pPr>
        <w:ind w:left="5099" w:hanging="360"/>
      </w:pPr>
      <w:rPr>
        <w:rFonts w:ascii="Symbol" w:hAnsi="Symbol" w:hint="default"/>
      </w:rPr>
    </w:lvl>
    <w:lvl w:ilvl="7" w:tplc="040C0003" w:tentative="1">
      <w:start w:val="1"/>
      <w:numFmt w:val="bullet"/>
      <w:lvlText w:val="o"/>
      <w:lvlJc w:val="left"/>
      <w:pPr>
        <w:ind w:left="5819" w:hanging="360"/>
      </w:pPr>
      <w:rPr>
        <w:rFonts w:ascii="Courier New" w:hAnsi="Courier New" w:cs="Courier New" w:hint="default"/>
      </w:rPr>
    </w:lvl>
    <w:lvl w:ilvl="8" w:tplc="040C0005" w:tentative="1">
      <w:start w:val="1"/>
      <w:numFmt w:val="bullet"/>
      <w:lvlText w:val=""/>
      <w:lvlJc w:val="left"/>
      <w:pPr>
        <w:ind w:left="6539" w:hanging="360"/>
      </w:pPr>
      <w:rPr>
        <w:rFonts w:ascii="Wingdings" w:hAnsi="Wingdings" w:hint="default"/>
      </w:rPr>
    </w:lvl>
  </w:abstractNum>
  <w:abstractNum w:abstractNumId="58" w15:restartNumberingAfterBreak="0">
    <w:nsid w:val="0C9D0A5E"/>
    <w:multiLevelType w:val="hybridMultilevel"/>
    <w:tmpl w:val="1ED425CE"/>
    <w:lvl w:ilvl="0" w:tplc="FCD03D60">
      <w:numFmt w:val="bullet"/>
      <w:pStyle w:val="StyletexteCCTPpuce"/>
      <w:lvlText w:val="-"/>
      <w:lvlJc w:val="left"/>
      <w:pPr>
        <w:tabs>
          <w:tab w:val="num" w:pos="170"/>
        </w:tabs>
        <w:ind w:left="170" w:hanging="17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6911276"/>
    <w:multiLevelType w:val="hybridMultilevel"/>
    <w:tmpl w:val="ECCCC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2DC302A"/>
    <w:multiLevelType w:val="hybridMultilevel"/>
    <w:tmpl w:val="ACAAA078"/>
    <w:lvl w:ilvl="0" w:tplc="38C2F38E">
      <w:start w:val="1"/>
      <w:numFmt w:val="decimal"/>
      <w:pStyle w:val="Titre3"/>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458248FF"/>
    <w:multiLevelType w:val="hybridMultilevel"/>
    <w:tmpl w:val="8214D8F2"/>
    <w:lvl w:ilvl="0" w:tplc="35F43876">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478B726A"/>
    <w:multiLevelType w:val="hybridMultilevel"/>
    <w:tmpl w:val="3656E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F6E31AB"/>
    <w:multiLevelType w:val="hybridMultilevel"/>
    <w:tmpl w:val="608E7C6C"/>
    <w:name w:val="WW8Num5322"/>
    <w:lvl w:ilvl="0" w:tplc="78C6AF10">
      <w:numFmt w:val="bullet"/>
      <w:lvlText w:val="-"/>
      <w:lvlJc w:val="left"/>
      <w:pPr>
        <w:tabs>
          <w:tab w:val="num" w:pos="2150"/>
        </w:tabs>
        <w:ind w:left="2150" w:hanging="170"/>
      </w:pPr>
      <w:rPr>
        <w:rFonts w:ascii="Times New Roman" w:eastAsia="Times New Roman" w:hAnsi="Times New Roman" w:cs="Times New Roman" w:hint="default"/>
      </w:rPr>
    </w:lvl>
    <w:lvl w:ilvl="1" w:tplc="040C000F">
      <w:start w:val="1"/>
      <w:numFmt w:val="decimal"/>
      <w:lvlText w:val="%2."/>
      <w:lvlJc w:val="left"/>
      <w:pPr>
        <w:tabs>
          <w:tab w:val="num" w:pos="3420"/>
        </w:tabs>
        <w:ind w:left="3420" w:hanging="360"/>
      </w:p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64" w15:restartNumberingAfterBreak="0">
    <w:nsid w:val="7C384D1A"/>
    <w:multiLevelType w:val="hybridMultilevel"/>
    <w:tmpl w:val="0C66DF46"/>
    <w:lvl w:ilvl="0" w:tplc="107E33CA">
      <w:start w:val="1"/>
      <w:numFmt w:val="bullet"/>
      <w:lvlText w:val=""/>
      <w:lvlJc w:val="left"/>
      <w:pPr>
        <w:ind w:left="720" w:hanging="360"/>
      </w:pPr>
      <w:rPr>
        <w:rFonts w:ascii="Wingdings" w:hAnsi="Wingdings"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 w:numId="3">
    <w:abstractNumId w:val="58"/>
  </w:num>
  <w:num w:numId="4">
    <w:abstractNumId w:val="60"/>
  </w:num>
  <w:num w:numId="5">
    <w:abstractNumId w:val="64"/>
  </w:num>
  <w:num w:numId="6">
    <w:abstractNumId w:val="61"/>
  </w:num>
  <w:num w:numId="7">
    <w:abstractNumId w:val="57"/>
  </w:num>
  <w:num w:numId="8">
    <w:abstractNumId w:val="59"/>
  </w:num>
  <w:num w:numId="9">
    <w:abstractNumId w:val="6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08"/>
  <w:hyphenationZone w:val="425"/>
  <w:defaultTableStyle w:val="Normal"/>
  <w:drawingGridHorizontalSpacing w:val="209"/>
  <w:drawingGridVerticalSpacing w:val="0"/>
  <w:displayHorizontalDrawingGridEvery w:val="0"/>
  <w:displayVerticalDrawingGridEvery w:val="0"/>
  <w:noPunctuationKerning/>
  <w:characterSpacingControl w:val="doNotCompress"/>
  <w:strictFirstAndLastChars/>
  <w:hdrShapeDefaults>
    <o:shapedefaults v:ext="edit" spidmax="6144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CD315C"/>
    <w:rsid w:val="00000EE6"/>
    <w:rsid w:val="00001621"/>
    <w:rsid w:val="00001C84"/>
    <w:rsid w:val="00002935"/>
    <w:rsid w:val="000112FE"/>
    <w:rsid w:val="00013B41"/>
    <w:rsid w:val="0001405D"/>
    <w:rsid w:val="00014370"/>
    <w:rsid w:val="0003484E"/>
    <w:rsid w:val="000379E2"/>
    <w:rsid w:val="00042E25"/>
    <w:rsid w:val="00047A6D"/>
    <w:rsid w:val="00054813"/>
    <w:rsid w:val="00054EFD"/>
    <w:rsid w:val="000577A6"/>
    <w:rsid w:val="00063A02"/>
    <w:rsid w:val="00066D38"/>
    <w:rsid w:val="00070346"/>
    <w:rsid w:val="00073CEC"/>
    <w:rsid w:val="00080B1B"/>
    <w:rsid w:val="000824EE"/>
    <w:rsid w:val="000877AE"/>
    <w:rsid w:val="00087801"/>
    <w:rsid w:val="00095E0B"/>
    <w:rsid w:val="000A398F"/>
    <w:rsid w:val="000A4DF0"/>
    <w:rsid w:val="000A5591"/>
    <w:rsid w:val="000A75B4"/>
    <w:rsid w:val="000B1CF0"/>
    <w:rsid w:val="000C6DA1"/>
    <w:rsid w:val="000D7F88"/>
    <w:rsid w:val="000E0391"/>
    <w:rsid w:val="000E06CC"/>
    <w:rsid w:val="000E2A2D"/>
    <w:rsid w:val="000F1792"/>
    <w:rsid w:val="000F1803"/>
    <w:rsid w:val="000F1FBE"/>
    <w:rsid w:val="000F22E0"/>
    <w:rsid w:val="000F4606"/>
    <w:rsid w:val="000F72AC"/>
    <w:rsid w:val="00102C13"/>
    <w:rsid w:val="001058F3"/>
    <w:rsid w:val="00107BB9"/>
    <w:rsid w:val="001168D4"/>
    <w:rsid w:val="00120188"/>
    <w:rsid w:val="001231A6"/>
    <w:rsid w:val="001247CD"/>
    <w:rsid w:val="0013160C"/>
    <w:rsid w:val="00144BD1"/>
    <w:rsid w:val="00147C6C"/>
    <w:rsid w:val="0015428C"/>
    <w:rsid w:val="001554D4"/>
    <w:rsid w:val="001557D4"/>
    <w:rsid w:val="001568F9"/>
    <w:rsid w:val="00156E02"/>
    <w:rsid w:val="00157BA9"/>
    <w:rsid w:val="0016297F"/>
    <w:rsid w:val="00162CBA"/>
    <w:rsid w:val="00167121"/>
    <w:rsid w:val="00167367"/>
    <w:rsid w:val="00171338"/>
    <w:rsid w:val="00171B07"/>
    <w:rsid w:val="00172A0E"/>
    <w:rsid w:val="00173468"/>
    <w:rsid w:val="00175386"/>
    <w:rsid w:val="001760C8"/>
    <w:rsid w:val="00176363"/>
    <w:rsid w:val="001772E0"/>
    <w:rsid w:val="00183082"/>
    <w:rsid w:val="001915C2"/>
    <w:rsid w:val="00191B10"/>
    <w:rsid w:val="001947E6"/>
    <w:rsid w:val="001A3E6E"/>
    <w:rsid w:val="001A6544"/>
    <w:rsid w:val="001B2127"/>
    <w:rsid w:val="001B4DEB"/>
    <w:rsid w:val="001C1111"/>
    <w:rsid w:val="001C24F6"/>
    <w:rsid w:val="001C6EDA"/>
    <w:rsid w:val="001D10B7"/>
    <w:rsid w:val="001D27D9"/>
    <w:rsid w:val="001E117B"/>
    <w:rsid w:val="001E5DDC"/>
    <w:rsid w:val="001F168F"/>
    <w:rsid w:val="00200747"/>
    <w:rsid w:val="00203929"/>
    <w:rsid w:val="00205AFF"/>
    <w:rsid w:val="00205D15"/>
    <w:rsid w:val="00212204"/>
    <w:rsid w:val="002158E3"/>
    <w:rsid w:val="00216974"/>
    <w:rsid w:val="00220945"/>
    <w:rsid w:val="00221675"/>
    <w:rsid w:val="00222085"/>
    <w:rsid w:val="00222711"/>
    <w:rsid w:val="00224835"/>
    <w:rsid w:val="00225F81"/>
    <w:rsid w:val="00227DAA"/>
    <w:rsid w:val="00231823"/>
    <w:rsid w:val="002337EF"/>
    <w:rsid w:val="00236477"/>
    <w:rsid w:val="00237B55"/>
    <w:rsid w:val="00237EB5"/>
    <w:rsid w:val="00254EBE"/>
    <w:rsid w:val="00255826"/>
    <w:rsid w:val="0026014C"/>
    <w:rsid w:val="0026081B"/>
    <w:rsid w:val="00266627"/>
    <w:rsid w:val="002671AE"/>
    <w:rsid w:val="00272DFA"/>
    <w:rsid w:val="00273B91"/>
    <w:rsid w:val="0027585C"/>
    <w:rsid w:val="0027629D"/>
    <w:rsid w:val="002778E7"/>
    <w:rsid w:val="00285F51"/>
    <w:rsid w:val="002861D9"/>
    <w:rsid w:val="00293109"/>
    <w:rsid w:val="002952BA"/>
    <w:rsid w:val="002A204E"/>
    <w:rsid w:val="002A590A"/>
    <w:rsid w:val="002B6768"/>
    <w:rsid w:val="002C034F"/>
    <w:rsid w:val="002D5496"/>
    <w:rsid w:val="002D57F3"/>
    <w:rsid w:val="002D7F83"/>
    <w:rsid w:val="002E02BE"/>
    <w:rsid w:val="002E0A59"/>
    <w:rsid w:val="002E1DEB"/>
    <w:rsid w:val="002E457E"/>
    <w:rsid w:val="002F0341"/>
    <w:rsid w:val="002F1965"/>
    <w:rsid w:val="002F1D1D"/>
    <w:rsid w:val="002F2A39"/>
    <w:rsid w:val="002F4AB2"/>
    <w:rsid w:val="00302B8F"/>
    <w:rsid w:val="00304E3B"/>
    <w:rsid w:val="0030774D"/>
    <w:rsid w:val="00314024"/>
    <w:rsid w:val="00314410"/>
    <w:rsid w:val="0031659C"/>
    <w:rsid w:val="00330948"/>
    <w:rsid w:val="00337A49"/>
    <w:rsid w:val="00341971"/>
    <w:rsid w:val="00342C6D"/>
    <w:rsid w:val="00343351"/>
    <w:rsid w:val="00344CE8"/>
    <w:rsid w:val="00355110"/>
    <w:rsid w:val="00356CD8"/>
    <w:rsid w:val="0036135B"/>
    <w:rsid w:val="003641DE"/>
    <w:rsid w:val="00366B56"/>
    <w:rsid w:val="0037044E"/>
    <w:rsid w:val="003729A7"/>
    <w:rsid w:val="00373852"/>
    <w:rsid w:val="003744C5"/>
    <w:rsid w:val="00381636"/>
    <w:rsid w:val="00385BBB"/>
    <w:rsid w:val="00386910"/>
    <w:rsid w:val="003906FD"/>
    <w:rsid w:val="00395CBF"/>
    <w:rsid w:val="00397E1F"/>
    <w:rsid w:val="003A60EA"/>
    <w:rsid w:val="003A7534"/>
    <w:rsid w:val="003B2EBC"/>
    <w:rsid w:val="003C1205"/>
    <w:rsid w:val="003C2678"/>
    <w:rsid w:val="003C3A1C"/>
    <w:rsid w:val="003C5D35"/>
    <w:rsid w:val="003D098E"/>
    <w:rsid w:val="003D271D"/>
    <w:rsid w:val="003D44EF"/>
    <w:rsid w:val="003E065A"/>
    <w:rsid w:val="003E162C"/>
    <w:rsid w:val="003E2DB2"/>
    <w:rsid w:val="003E320E"/>
    <w:rsid w:val="003E64DA"/>
    <w:rsid w:val="003E6565"/>
    <w:rsid w:val="003F36B2"/>
    <w:rsid w:val="003F395F"/>
    <w:rsid w:val="003F3DF0"/>
    <w:rsid w:val="003F695A"/>
    <w:rsid w:val="00401625"/>
    <w:rsid w:val="004017AA"/>
    <w:rsid w:val="00405977"/>
    <w:rsid w:val="00407D8A"/>
    <w:rsid w:val="00411637"/>
    <w:rsid w:val="0042034D"/>
    <w:rsid w:val="00422DF4"/>
    <w:rsid w:val="00425004"/>
    <w:rsid w:val="00427A6C"/>
    <w:rsid w:val="00430AFA"/>
    <w:rsid w:val="00430F62"/>
    <w:rsid w:val="0043267C"/>
    <w:rsid w:val="004332EE"/>
    <w:rsid w:val="00434967"/>
    <w:rsid w:val="0044277D"/>
    <w:rsid w:val="00444737"/>
    <w:rsid w:val="00445CC2"/>
    <w:rsid w:val="0045072F"/>
    <w:rsid w:val="0045733D"/>
    <w:rsid w:val="00460686"/>
    <w:rsid w:val="00460FF7"/>
    <w:rsid w:val="004626BD"/>
    <w:rsid w:val="00463010"/>
    <w:rsid w:val="00463B82"/>
    <w:rsid w:val="00464639"/>
    <w:rsid w:val="00471652"/>
    <w:rsid w:val="00474EEB"/>
    <w:rsid w:val="00474FD4"/>
    <w:rsid w:val="004759F1"/>
    <w:rsid w:val="0047607C"/>
    <w:rsid w:val="004801BE"/>
    <w:rsid w:val="0048545D"/>
    <w:rsid w:val="004877D6"/>
    <w:rsid w:val="0049081A"/>
    <w:rsid w:val="00491646"/>
    <w:rsid w:val="004941D2"/>
    <w:rsid w:val="004943BA"/>
    <w:rsid w:val="004947B7"/>
    <w:rsid w:val="004966BA"/>
    <w:rsid w:val="00496B59"/>
    <w:rsid w:val="004A04FF"/>
    <w:rsid w:val="004A28FF"/>
    <w:rsid w:val="004A368D"/>
    <w:rsid w:val="004B2E20"/>
    <w:rsid w:val="004B3364"/>
    <w:rsid w:val="004B3BA9"/>
    <w:rsid w:val="004B6CFC"/>
    <w:rsid w:val="004C7108"/>
    <w:rsid w:val="004D2827"/>
    <w:rsid w:val="004D48CC"/>
    <w:rsid w:val="004D5A45"/>
    <w:rsid w:val="004E24CF"/>
    <w:rsid w:val="004E28AC"/>
    <w:rsid w:val="004F1E40"/>
    <w:rsid w:val="004F6401"/>
    <w:rsid w:val="005026D7"/>
    <w:rsid w:val="00503A1B"/>
    <w:rsid w:val="005058A9"/>
    <w:rsid w:val="005077F0"/>
    <w:rsid w:val="00507E77"/>
    <w:rsid w:val="0051036E"/>
    <w:rsid w:val="00510687"/>
    <w:rsid w:val="00525D06"/>
    <w:rsid w:val="00526541"/>
    <w:rsid w:val="005273A4"/>
    <w:rsid w:val="00531A21"/>
    <w:rsid w:val="00535AF6"/>
    <w:rsid w:val="00535E53"/>
    <w:rsid w:val="005432CC"/>
    <w:rsid w:val="00551AB9"/>
    <w:rsid w:val="00553FCF"/>
    <w:rsid w:val="00555B29"/>
    <w:rsid w:val="00560512"/>
    <w:rsid w:val="00563DDD"/>
    <w:rsid w:val="00575F94"/>
    <w:rsid w:val="00576964"/>
    <w:rsid w:val="00577F63"/>
    <w:rsid w:val="00580DC0"/>
    <w:rsid w:val="005820B2"/>
    <w:rsid w:val="00585643"/>
    <w:rsid w:val="005861FE"/>
    <w:rsid w:val="005A6126"/>
    <w:rsid w:val="005A6AEE"/>
    <w:rsid w:val="005A7199"/>
    <w:rsid w:val="005B02BF"/>
    <w:rsid w:val="005B31EA"/>
    <w:rsid w:val="005B5835"/>
    <w:rsid w:val="005C01AB"/>
    <w:rsid w:val="005C2ABD"/>
    <w:rsid w:val="005C3C35"/>
    <w:rsid w:val="005C52EC"/>
    <w:rsid w:val="005D04A1"/>
    <w:rsid w:val="005D503B"/>
    <w:rsid w:val="005E6847"/>
    <w:rsid w:val="005F35BC"/>
    <w:rsid w:val="0060777E"/>
    <w:rsid w:val="006237B9"/>
    <w:rsid w:val="00625CB1"/>
    <w:rsid w:val="00631B1A"/>
    <w:rsid w:val="0063370F"/>
    <w:rsid w:val="0063458C"/>
    <w:rsid w:val="00635154"/>
    <w:rsid w:val="0064037F"/>
    <w:rsid w:val="00642DFE"/>
    <w:rsid w:val="00643655"/>
    <w:rsid w:val="006515B7"/>
    <w:rsid w:val="00661734"/>
    <w:rsid w:val="006618F8"/>
    <w:rsid w:val="00663E47"/>
    <w:rsid w:val="00670CCB"/>
    <w:rsid w:val="00671DFB"/>
    <w:rsid w:val="00677F8C"/>
    <w:rsid w:val="0068172E"/>
    <w:rsid w:val="00683E44"/>
    <w:rsid w:val="006917DA"/>
    <w:rsid w:val="00692ADD"/>
    <w:rsid w:val="00695BD5"/>
    <w:rsid w:val="006966B5"/>
    <w:rsid w:val="00696C6B"/>
    <w:rsid w:val="006A15E8"/>
    <w:rsid w:val="006A602F"/>
    <w:rsid w:val="006B085C"/>
    <w:rsid w:val="006B333A"/>
    <w:rsid w:val="006B3515"/>
    <w:rsid w:val="006C07EE"/>
    <w:rsid w:val="006C07FE"/>
    <w:rsid w:val="006C11FC"/>
    <w:rsid w:val="006C2420"/>
    <w:rsid w:val="006D2533"/>
    <w:rsid w:val="006D291D"/>
    <w:rsid w:val="006D46CD"/>
    <w:rsid w:val="006D77F5"/>
    <w:rsid w:val="006E23B2"/>
    <w:rsid w:val="006F34F6"/>
    <w:rsid w:val="006F365B"/>
    <w:rsid w:val="00700BFF"/>
    <w:rsid w:val="00702B41"/>
    <w:rsid w:val="00705E3F"/>
    <w:rsid w:val="00721BE7"/>
    <w:rsid w:val="00731355"/>
    <w:rsid w:val="00731E00"/>
    <w:rsid w:val="0073641A"/>
    <w:rsid w:val="00736C38"/>
    <w:rsid w:val="00741C26"/>
    <w:rsid w:val="00743438"/>
    <w:rsid w:val="00745A20"/>
    <w:rsid w:val="007468B1"/>
    <w:rsid w:val="00756876"/>
    <w:rsid w:val="007568A8"/>
    <w:rsid w:val="00756A97"/>
    <w:rsid w:val="00765BB2"/>
    <w:rsid w:val="00766B73"/>
    <w:rsid w:val="007676E4"/>
    <w:rsid w:val="007735CC"/>
    <w:rsid w:val="0077393A"/>
    <w:rsid w:val="00775492"/>
    <w:rsid w:val="00784FE4"/>
    <w:rsid w:val="007855F5"/>
    <w:rsid w:val="00791AC3"/>
    <w:rsid w:val="00795756"/>
    <w:rsid w:val="007962DD"/>
    <w:rsid w:val="007A3641"/>
    <w:rsid w:val="007A62DC"/>
    <w:rsid w:val="007B1554"/>
    <w:rsid w:val="007B4094"/>
    <w:rsid w:val="007B70FD"/>
    <w:rsid w:val="007C126D"/>
    <w:rsid w:val="007C73F0"/>
    <w:rsid w:val="007D11DD"/>
    <w:rsid w:val="007D16DA"/>
    <w:rsid w:val="007D43D1"/>
    <w:rsid w:val="007D65EF"/>
    <w:rsid w:val="007E1F7F"/>
    <w:rsid w:val="007E316D"/>
    <w:rsid w:val="007E6A4B"/>
    <w:rsid w:val="007E6D23"/>
    <w:rsid w:val="007E7C77"/>
    <w:rsid w:val="007F04E3"/>
    <w:rsid w:val="007F0F00"/>
    <w:rsid w:val="007F1D0B"/>
    <w:rsid w:val="007F338F"/>
    <w:rsid w:val="008004C7"/>
    <w:rsid w:val="00800F17"/>
    <w:rsid w:val="00810AA3"/>
    <w:rsid w:val="00810B01"/>
    <w:rsid w:val="008128F2"/>
    <w:rsid w:val="008167F7"/>
    <w:rsid w:val="00821116"/>
    <w:rsid w:val="0082205A"/>
    <w:rsid w:val="00823EBD"/>
    <w:rsid w:val="00823F97"/>
    <w:rsid w:val="00824E85"/>
    <w:rsid w:val="0082783D"/>
    <w:rsid w:val="008337A4"/>
    <w:rsid w:val="0083721D"/>
    <w:rsid w:val="00840211"/>
    <w:rsid w:val="008533FF"/>
    <w:rsid w:val="008535CA"/>
    <w:rsid w:val="0085637E"/>
    <w:rsid w:val="00860AA8"/>
    <w:rsid w:val="008623A7"/>
    <w:rsid w:val="00862907"/>
    <w:rsid w:val="00867B1F"/>
    <w:rsid w:val="008817F6"/>
    <w:rsid w:val="008856B6"/>
    <w:rsid w:val="0088607B"/>
    <w:rsid w:val="00886685"/>
    <w:rsid w:val="00886C8B"/>
    <w:rsid w:val="0089130A"/>
    <w:rsid w:val="00895F7D"/>
    <w:rsid w:val="008A38A4"/>
    <w:rsid w:val="008A6622"/>
    <w:rsid w:val="008B0D0D"/>
    <w:rsid w:val="008B2307"/>
    <w:rsid w:val="008B3C03"/>
    <w:rsid w:val="008B4ADB"/>
    <w:rsid w:val="008D2B90"/>
    <w:rsid w:val="008E35F2"/>
    <w:rsid w:val="008E39E9"/>
    <w:rsid w:val="00906F49"/>
    <w:rsid w:val="009109D5"/>
    <w:rsid w:val="00910B74"/>
    <w:rsid w:val="0091137E"/>
    <w:rsid w:val="00912867"/>
    <w:rsid w:val="00913C03"/>
    <w:rsid w:val="00915E25"/>
    <w:rsid w:val="00916193"/>
    <w:rsid w:val="00917998"/>
    <w:rsid w:val="0092295D"/>
    <w:rsid w:val="00932B44"/>
    <w:rsid w:val="009412A0"/>
    <w:rsid w:val="009412FD"/>
    <w:rsid w:val="0094513A"/>
    <w:rsid w:val="009458E9"/>
    <w:rsid w:val="00946F1D"/>
    <w:rsid w:val="00961EF3"/>
    <w:rsid w:val="00964772"/>
    <w:rsid w:val="009676B0"/>
    <w:rsid w:val="0097367B"/>
    <w:rsid w:val="0097679C"/>
    <w:rsid w:val="0097794F"/>
    <w:rsid w:val="00987401"/>
    <w:rsid w:val="00994DB8"/>
    <w:rsid w:val="009A1779"/>
    <w:rsid w:val="009A2BEB"/>
    <w:rsid w:val="009A3BB2"/>
    <w:rsid w:val="009A4EC4"/>
    <w:rsid w:val="009C0510"/>
    <w:rsid w:val="009C432D"/>
    <w:rsid w:val="009C7BEE"/>
    <w:rsid w:val="009D091E"/>
    <w:rsid w:val="009D257E"/>
    <w:rsid w:val="009E651A"/>
    <w:rsid w:val="009E79B4"/>
    <w:rsid w:val="009E7EFB"/>
    <w:rsid w:val="009F1AA1"/>
    <w:rsid w:val="009F6646"/>
    <w:rsid w:val="009F6868"/>
    <w:rsid w:val="009F7B1E"/>
    <w:rsid w:val="00A00D63"/>
    <w:rsid w:val="00A01401"/>
    <w:rsid w:val="00A020C6"/>
    <w:rsid w:val="00A02540"/>
    <w:rsid w:val="00A037A4"/>
    <w:rsid w:val="00A12FC2"/>
    <w:rsid w:val="00A146E7"/>
    <w:rsid w:val="00A162F1"/>
    <w:rsid w:val="00A16561"/>
    <w:rsid w:val="00A2009E"/>
    <w:rsid w:val="00A22899"/>
    <w:rsid w:val="00A31767"/>
    <w:rsid w:val="00A33D70"/>
    <w:rsid w:val="00A36F1F"/>
    <w:rsid w:val="00A44BFF"/>
    <w:rsid w:val="00A4621A"/>
    <w:rsid w:val="00A52D4D"/>
    <w:rsid w:val="00A54725"/>
    <w:rsid w:val="00A55647"/>
    <w:rsid w:val="00A559A0"/>
    <w:rsid w:val="00A56C91"/>
    <w:rsid w:val="00A6111D"/>
    <w:rsid w:val="00A61935"/>
    <w:rsid w:val="00A65066"/>
    <w:rsid w:val="00A65925"/>
    <w:rsid w:val="00A70F98"/>
    <w:rsid w:val="00A71873"/>
    <w:rsid w:val="00A82A86"/>
    <w:rsid w:val="00A85BE0"/>
    <w:rsid w:val="00A93DC3"/>
    <w:rsid w:val="00A964FF"/>
    <w:rsid w:val="00A96767"/>
    <w:rsid w:val="00AA5598"/>
    <w:rsid w:val="00AA67BE"/>
    <w:rsid w:val="00AA77C6"/>
    <w:rsid w:val="00AB0C0A"/>
    <w:rsid w:val="00AB2430"/>
    <w:rsid w:val="00AC141D"/>
    <w:rsid w:val="00AD3AEC"/>
    <w:rsid w:val="00AE5E6F"/>
    <w:rsid w:val="00AF5295"/>
    <w:rsid w:val="00B03E9F"/>
    <w:rsid w:val="00B03F42"/>
    <w:rsid w:val="00B073E1"/>
    <w:rsid w:val="00B07837"/>
    <w:rsid w:val="00B112F7"/>
    <w:rsid w:val="00B12C52"/>
    <w:rsid w:val="00B15DBB"/>
    <w:rsid w:val="00B15EC2"/>
    <w:rsid w:val="00B2616A"/>
    <w:rsid w:val="00B2680B"/>
    <w:rsid w:val="00B3246E"/>
    <w:rsid w:val="00B43253"/>
    <w:rsid w:val="00B47B6F"/>
    <w:rsid w:val="00B504B8"/>
    <w:rsid w:val="00B51BFD"/>
    <w:rsid w:val="00B51EED"/>
    <w:rsid w:val="00B53B52"/>
    <w:rsid w:val="00B55398"/>
    <w:rsid w:val="00B565F7"/>
    <w:rsid w:val="00B62515"/>
    <w:rsid w:val="00B67ED0"/>
    <w:rsid w:val="00B74D0A"/>
    <w:rsid w:val="00B761F5"/>
    <w:rsid w:val="00B80546"/>
    <w:rsid w:val="00B80619"/>
    <w:rsid w:val="00B81AF0"/>
    <w:rsid w:val="00B81C0B"/>
    <w:rsid w:val="00B8448E"/>
    <w:rsid w:val="00B9000A"/>
    <w:rsid w:val="00B95A86"/>
    <w:rsid w:val="00BA1F9B"/>
    <w:rsid w:val="00BA5115"/>
    <w:rsid w:val="00BB16D1"/>
    <w:rsid w:val="00BB3BF9"/>
    <w:rsid w:val="00BB6611"/>
    <w:rsid w:val="00BC7A27"/>
    <w:rsid w:val="00BD301C"/>
    <w:rsid w:val="00BD4DEC"/>
    <w:rsid w:val="00BD76F4"/>
    <w:rsid w:val="00BE1F8D"/>
    <w:rsid w:val="00BE5A51"/>
    <w:rsid w:val="00BE5B20"/>
    <w:rsid w:val="00BF538E"/>
    <w:rsid w:val="00C134EE"/>
    <w:rsid w:val="00C13D68"/>
    <w:rsid w:val="00C146FF"/>
    <w:rsid w:val="00C17BE4"/>
    <w:rsid w:val="00C2541B"/>
    <w:rsid w:val="00C2793D"/>
    <w:rsid w:val="00C323E5"/>
    <w:rsid w:val="00C34B7B"/>
    <w:rsid w:val="00C34BD4"/>
    <w:rsid w:val="00C35CC0"/>
    <w:rsid w:val="00C40636"/>
    <w:rsid w:val="00C424A1"/>
    <w:rsid w:val="00C4737E"/>
    <w:rsid w:val="00C51F45"/>
    <w:rsid w:val="00C532C6"/>
    <w:rsid w:val="00C53530"/>
    <w:rsid w:val="00C544E9"/>
    <w:rsid w:val="00C60529"/>
    <w:rsid w:val="00C61015"/>
    <w:rsid w:val="00C64372"/>
    <w:rsid w:val="00C71B72"/>
    <w:rsid w:val="00C73E84"/>
    <w:rsid w:val="00C74722"/>
    <w:rsid w:val="00C81862"/>
    <w:rsid w:val="00C87344"/>
    <w:rsid w:val="00C87D21"/>
    <w:rsid w:val="00C94CD0"/>
    <w:rsid w:val="00CA328F"/>
    <w:rsid w:val="00CA3C8D"/>
    <w:rsid w:val="00CA5E6C"/>
    <w:rsid w:val="00CB1877"/>
    <w:rsid w:val="00CB2FF9"/>
    <w:rsid w:val="00CB5BDF"/>
    <w:rsid w:val="00CC5871"/>
    <w:rsid w:val="00CD13DA"/>
    <w:rsid w:val="00CD315C"/>
    <w:rsid w:val="00CE0F7A"/>
    <w:rsid w:val="00CE3301"/>
    <w:rsid w:val="00CF0A41"/>
    <w:rsid w:val="00CF30CC"/>
    <w:rsid w:val="00D0000B"/>
    <w:rsid w:val="00D003EE"/>
    <w:rsid w:val="00D02512"/>
    <w:rsid w:val="00D04473"/>
    <w:rsid w:val="00D06338"/>
    <w:rsid w:val="00D10DBC"/>
    <w:rsid w:val="00D173C9"/>
    <w:rsid w:val="00D206A0"/>
    <w:rsid w:val="00D2301C"/>
    <w:rsid w:val="00D25E87"/>
    <w:rsid w:val="00D26134"/>
    <w:rsid w:val="00D26B7D"/>
    <w:rsid w:val="00D30495"/>
    <w:rsid w:val="00D3299C"/>
    <w:rsid w:val="00D335D1"/>
    <w:rsid w:val="00D3365E"/>
    <w:rsid w:val="00D34112"/>
    <w:rsid w:val="00D35AF4"/>
    <w:rsid w:val="00D36D14"/>
    <w:rsid w:val="00D411E9"/>
    <w:rsid w:val="00D4244A"/>
    <w:rsid w:val="00D43661"/>
    <w:rsid w:val="00D54122"/>
    <w:rsid w:val="00D541BA"/>
    <w:rsid w:val="00D5637B"/>
    <w:rsid w:val="00D565C7"/>
    <w:rsid w:val="00D57303"/>
    <w:rsid w:val="00D57773"/>
    <w:rsid w:val="00D61522"/>
    <w:rsid w:val="00D61E00"/>
    <w:rsid w:val="00D636C1"/>
    <w:rsid w:val="00D65F48"/>
    <w:rsid w:val="00D66547"/>
    <w:rsid w:val="00D745C8"/>
    <w:rsid w:val="00D81667"/>
    <w:rsid w:val="00D825BB"/>
    <w:rsid w:val="00D86FAA"/>
    <w:rsid w:val="00D87DAB"/>
    <w:rsid w:val="00D93A1A"/>
    <w:rsid w:val="00D97435"/>
    <w:rsid w:val="00DA4B96"/>
    <w:rsid w:val="00DB0FDE"/>
    <w:rsid w:val="00DB19FC"/>
    <w:rsid w:val="00DB2562"/>
    <w:rsid w:val="00DB7006"/>
    <w:rsid w:val="00DB7DD7"/>
    <w:rsid w:val="00DC6D0F"/>
    <w:rsid w:val="00DD0BAC"/>
    <w:rsid w:val="00DD1AD5"/>
    <w:rsid w:val="00DD2EFA"/>
    <w:rsid w:val="00DD48C8"/>
    <w:rsid w:val="00DE0942"/>
    <w:rsid w:val="00DE324E"/>
    <w:rsid w:val="00DE58BE"/>
    <w:rsid w:val="00DE613F"/>
    <w:rsid w:val="00DE64A3"/>
    <w:rsid w:val="00DF00FA"/>
    <w:rsid w:val="00DF7597"/>
    <w:rsid w:val="00E0320D"/>
    <w:rsid w:val="00E04616"/>
    <w:rsid w:val="00E0586C"/>
    <w:rsid w:val="00E07E41"/>
    <w:rsid w:val="00E101C3"/>
    <w:rsid w:val="00E11791"/>
    <w:rsid w:val="00E11F9A"/>
    <w:rsid w:val="00E142A9"/>
    <w:rsid w:val="00E177BF"/>
    <w:rsid w:val="00E20FD5"/>
    <w:rsid w:val="00E21EE5"/>
    <w:rsid w:val="00E22598"/>
    <w:rsid w:val="00E241E7"/>
    <w:rsid w:val="00E25E57"/>
    <w:rsid w:val="00E26B20"/>
    <w:rsid w:val="00E271D7"/>
    <w:rsid w:val="00E27A08"/>
    <w:rsid w:val="00E32699"/>
    <w:rsid w:val="00E378C4"/>
    <w:rsid w:val="00E43B29"/>
    <w:rsid w:val="00E52045"/>
    <w:rsid w:val="00E522EC"/>
    <w:rsid w:val="00E609C9"/>
    <w:rsid w:val="00E671AB"/>
    <w:rsid w:val="00E675A9"/>
    <w:rsid w:val="00E708AF"/>
    <w:rsid w:val="00E73F2F"/>
    <w:rsid w:val="00E805C0"/>
    <w:rsid w:val="00E851C9"/>
    <w:rsid w:val="00E87C9F"/>
    <w:rsid w:val="00E901A6"/>
    <w:rsid w:val="00E91FC0"/>
    <w:rsid w:val="00EA30D6"/>
    <w:rsid w:val="00EA3555"/>
    <w:rsid w:val="00EB1435"/>
    <w:rsid w:val="00EB1D13"/>
    <w:rsid w:val="00EB2346"/>
    <w:rsid w:val="00EB27C3"/>
    <w:rsid w:val="00EB3EDF"/>
    <w:rsid w:val="00EC58B5"/>
    <w:rsid w:val="00EC7ACC"/>
    <w:rsid w:val="00ED015B"/>
    <w:rsid w:val="00ED5265"/>
    <w:rsid w:val="00ED56BF"/>
    <w:rsid w:val="00EE0097"/>
    <w:rsid w:val="00EE230D"/>
    <w:rsid w:val="00F06820"/>
    <w:rsid w:val="00F12217"/>
    <w:rsid w:val="00F24249"/>
    <w:rsid w:val="00F36E6A"/>
    <w:rsid w:val="00F4111A"/>
    <w:rsid w:val="00F42BB5"/>
    <w:rsid w:val="00F45EF1"/>
    <w:rsid w:val="00F55B76"/>
    <w:rsid w:val="00F60309"/>
    <w:rsid w:val="00F60D2C"/>
    <w:rsid w:val="00F61D2D"/>
    <w:rsid w:val="00F66CA9"/>
    <w:rsid w:val="00F70C09"/>
    <w:rsid w:val="00F70DE7"/>
    <w:rsid w:val="00F71362"/>
    <w:rsid w:val="00F71D28"/>
    <w:rsid w:val="00F74B18"/>
    <w:rsid w:val="00F80B8E"/>
    <w:rsid w:val="00F84F1B"/>
    <w:rsid w:val="00F94C2F"/>
    <w:rsid w:val="00F94D62"/>
    <w:rsid w:val="00F95B47"/>
    <w:rsid w:val="00FA6F75"/>
    <w:rsid w:val="00FB506F"/>
    <w:rsid w:val="00FB66B5"/>
    <w:rsid w:val="00FC4554"/>
    <w:rsid w:val="00FC4BAC"/>
    <w:rsid w:val="00FD046F"/>
    <w:rsid w:val="00FD2353"/>
    <w:rsid w:val="00FD3638"/>
    <w:rsid w:val="00FD4F13"/>
    <w:rsid w:val="00FE7528"/>
    <w:rsid w:val="00FF176A"/>
    <w:rsid w:val="00FF38A1"/>
    <w:rsid w:val="00FF4F04"/>
    <w:rsid w:val="00FF66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oNotEmbedSmartTags/>
  <w:decimalSymbol w:val=","/>
  <w:listSeparator w:val=";"/>
  <w15:docId w15:val="{857E9C76-420D-4D80-ABD5-9C5032A01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29D"/>
    <w:pPr>
      <w:suppressAutoHyphens/>
      <w:spacing w:after="120" w:line="276" w:lineRule="auto"/>
      <w:jc w:val="both"/>
    </w:pPr>
    <w:rPr>
      <w:rFonts w:ascii="Arial" w:eastAsia="Calibri" w:hAnsi="Arial" w:cs="font407"/>
      <w:color w:val="00000A"/>
      <w:kern w:val="1"/>
      <w:szCs w:val="22"/>
      <w:lang w:eastAsia="zh-CN"/>
    </w:rPr>
  </w:style>
  <w:style w:type="paragraph" w:styleId="Titre1">
    <w:name w:val="heading 1"/>
    <w:basedOn w:val="Normal"/>
    <w:next w:val="Normal"/>
    <w:qFormat/>
    <w:rsid w:val="001A3E6E"/>
    <w:pPr>
      <w:keepNext/>
      <w:keepLines/>
      <w:pageBreakBefore/>
      <w:numPr>
        <w:numId w:val="1"/>
      </w:numPr>
      <w:spacing w:before="120" w:after="480"/>
      <w:outlineLvl w:val="0"/>
    </w:pPr>
    <w:rPr>
      <w:rFonts w:eastAsia="font407"/>
      <w:b/>
      <w:bCs/>
      <w:sz w:val="36"/>
      <w:szCs w:val="28"/>
    </w:rPr>
  </w:style>
  <w:style w:type="paragraph" w:styleId="Titre2">
    <w:name w:val="heading 2"/>
    <w:basedOn w:val="Normal"/>
    <w:next w:val="Normal"/>
    <w:autoRedefine/>
    <w:qFormat/>
    <w:rsid w:val="00A54725"/>
    <w:pPr>
      <w:keepNext/>
      <w:keepLines/>
      <w:numPr>
        <w:ilvl w:val="1"/>
        <w:numId w:val="2"/>
      </w:numPr>
      <w:pBdr>
        <w:bottom w:val="single" w:sz="12" w:space="1" w:color="auto"/>
        <w:right w:val="single" w:sz="12" w:space="4" w:color="auto"/>
      </w:pBdr>
      <w:shd w:val="clear" w:color="auto" w:fill="8DB3E2" w:themeFill="text2" w:themeFillTint="66"/>
      <w:tabs>
        <w:tab w:val="num" w:pos="1135"/>
      </w:tabs>
      <w:spacing w:before="360" w:after="240"/>
      <w:ind w:left="1135" w:hanging="1135"/>
      <w:outlineLvl w:val="1"/>
    </w:pPr>
    <w:rPr>
      <w:rFonts w:ascii="Times New Roman" w:eastAsia="font407" w:hAnsi="Times New Roman" w:cs="Times New Roman"/>
      <w:b/>
      <w:bCs/>
      <w:sz w:val="28"/>
      <w:szCs w:val="28"/>
    </w:rPr>
  </w:style>
  <w:style w:type="paragraph" w:styleId="Titre3">
    <w:name w:val="heading 3"/>
    <w:basedOn w:val="Normal"/>
    <w:next w:val="Normal"/>
    <w:qFormat/>
    <w:rsid w:val="00255826"/>
    <w:pPr>
      <w:keepNext/>
      <w:keepLines/>
      <w:numPr>
        <w:numId w:val="4"/>
      </w:numPr>
      <w:pBdr>
        <w:bottom w:val="single" w:sz="12" w:space="1" w:color="auto"/>
        <w:right w:val="single" w:sz="12" w:space="4" w:color="auto"/>
      </w:pBdr>
      <w:shd w:val="clear" w:color="auto" w:fill="BFBFBF" w:themeFill="background1" w:themeFillShade="BF"/>
      <w:spacing w:before="360" w:after="240"/>
      <w:outlineLvl w:val="2"/>
    </w:pPr>
    <w:rPr>
      <w:rFonts w:eastAsia="font407"/>
      <w:bCs/>
      <w:color w:val="000000"/>
      <w:sz w:val="22"/>
    </w:rPr>
  </w:style>
  <w:style w:type="paragraph" w:styleId="Titre4">
    <w:name w:val="heading 4"/>
    <w:basedOn w:val="Normal"/>
    <w:next w:val="Normal"/>
    <w:qFormat/>
    <w:rsid w:val="001A3E6E"/>
    <w:pPr>
      <w:keepNext/>
      <w:keepLines/>
      <w:numPr>
        <w:ilvl w:val="3"/>
        <w:numId w:val="1"/>
      </w:numPr>
      <w:spacing w:before="120"/>
      <w:outlineLvl w:val="3"/>
    </w:pPr>
    <w:rPr>
      <w:rFonts w:eastAsia="font407"/>
      <w:b/>
      <w:bCs/>
      <w:iCs/>
      <w:color w:val="000000"/>
    </w:rPr>
  </w:style>
  <w:style w:type="paragraph" w:styleId="Titre5">
    <w:name w:val="heading 5"/>
    <w:basedOn w:val="Normal"/>
    <w:next w:val="Normal"/>
    <w:qFormat/>
    <w:rsid w:val="001A3E6E"/>
    <w:pPr>
      <w:keepNext/>
      <w:keepLines/>
      <w:numPr>
        <w:ilvl w:val="4"/>
        <w:numId w:val="1"/>
      </w:numPr>
      <w:spacing w:before="200" w:after="0"/>
      <w:outlineLvl w:val="4"/>
    </w:pPr>
    <w:rPr>
      <w:rFonts w:ascii="Cambria" w:eastAsia="font407" w:hAnsi="Cambria"/>
      <w:color w:val="243F60"/>
    </w:rPr>
  </w:style>
  <w:style w:type="paragraph" w:styleId="Titre6">
    <w:name w:val="heading 6"/>
    <w:basedOn w:val="Normal"/>
    <w:next w:val="Normal"/>
    <w:qFormat/>
    <w:rsid w:val="001A3E6E"/>
    <w:pPr>
      <w:keepNext/>
      <w:keepLines/>
      <w:numPr>
        <w:ilvl w:val="5"/>
        <w:numId w:val="1"/>
      </w:numPr>
      <w:spacing w:before="200" w:after="0"/>
      <w:outlineLvl w:val="5"/>
    </w:pPr>
    <w:rPr>
      <w:rFonts w:ascii="Cambria" w:eastAsia="font407" w:hAnsi="Cambria"/>
      <w:i/>
      <w:iCs/>
      <w:color w:val="243F60"/>
    </w:rPr>
  </w:style>
  <w:style w:type="paragraph" w:styleId="Titre7">
    <w:name w:val="heading 7"/>
    <w:basedOn w:val="Normal"/>
    <w:next w:val="Normal"/>
    <w:qFormat/>
    <w:rsid w:val="001A3E6E"/>
    <w:pPr>
      <w:keepNext/>
      <w:keepLines/>
      <w:numPr>
        <w:ilvl w:val="6"/>
        <w:numId w:val="1"/>
      </w:numPr>
      <w:spacing w:before="200" w:after="0"/>
      <w:outlineLvl w:val="6"/>
    </w:pPr>
    <w:rPr>
      <w:rFonts w:ascii="Cambria" w:eastAsia="font407" w:hAnsi="Cambria"/>
      <w:i/>
      <w:iCs/>
      <w:color w:val="404040"/>
    </w:rPr>
  </w:style>
  <w:style w:type="paragraph" w:styleId="Titre8">
    <w:name w:val="heading 8"/>
    <w:basedOn w:val="Normal"/>
    <w:next w:val="Normal"/>
    <w:qFormat/>
    <w:rsid w:val="001A3E6E"/>
    <w:pPr>
      <w:keepNext/>
      <w:keepLines/>
      <w:numPr>
        <w:ilvl w:val="7"/>
        <w:numId w:val="1"/>
      </w:numPr>
      <w:spacing w:before="200" w:after="0"/>
      <w:outlineLvl w:val="7"/>
    </w:pPr>
    <w:rPr>
      <w:rFonts w:ascii="Cambria" w:eastAsia="font407" w:hAnsi="Cambria"/>
      <w:color w:val="404040"/>
      <w:szCs w:val="20"/>
    </w:rPr>
  </w:style>
  <w:style w:type="paragraph" w:styleId="Titre9">
    <w:name w:val="heading 9"/>
    <w:basedOn w:val="Normal"/>
    <w:next w:val="Normal"/>
    <w:qFormat/>
    <w:rsid w:val="001A3E6E"/>
    <w:pPr>
      <w:keepNext/>
      <w:keepLines/>
      <w:numPr>
        <w:ilvl w:val="8"/>
        <w:numId w:val="1"/>
      </w:numPr>
      <w:spacing w:before="200" w:after="0"/>
      <w:outlineLvl w:val="8"/>
    </w:pPr>
    <w:rPr>
      <w:rFonts w:ascii="Cambria" w:eastAsia="font407" w:hAnsi="Cambria"/>
      <w:i/>
      <w:iCs/>
      <w:color w:val="40404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1A3E6E"/>
  </w:style>
  <w:style w:type="character" w:customStyle="1" w:styleId="WW8Num1z1">
    <w:name w:val="WW8Num1z1"/>
    <w:rsid w:val="001A3E6E"/>
    <w:rPr>
      <w:rFonts w:cs="Times New Roman"/>
      <w:i/>
      <w:lang w:eastAsia="zh-CN"/>
    </w:rPr>
  </w:style>
  <w:style w:type="character" w:customStyle="1" w:styleId="WW8Num1z2">
    <w:name w:val="WW8Num1z2"/>
    <w:rsid w:val="001A3E6E"/>
    <w:rPr>
      <w:sz w:val="22"/>
      <w:lang w:eastAsia="zh-CN"/>
    </w:rPr>
  </w:style>
  <w:style w:type="character" w:customStyle="1" w:styleId="WW8Num1z3">
    <w:name w:val="WW8Num1z3"/>
    <w:rsid w:val="001A3E6E"/>
  </w:style>
  <w:style w:type="character" w:customStyle="1" w:styleId="WW8Num1z4">
    <w:name w:val="WW8Num1z4"/>
    <w:rsid w:val="001A3E6E"/>
  </w:style>
  <w:style w:type="character" w:customStyle="1" w:styleId="WW8Num1z5">
    <w:name w:val="WW8Num1z5"/>
    <w:rsid w:val="001A3E6E"/>
  </w:style>
  <w:style w:type="character" w:customStyle="1" w:styleId="WW8Num1z6">
    <w:name w:val="WW8Num1z6"/>
    <w:rsid w:val="001A3E6E"/>
  </w:style>
  <w:style w:type="character" w:customStyle="1" w:styleId="WW8Num1z7">
    <w:name w:val="WW8Num1z7"/>
    <w:rsid w:val="001A3E6E"/>
  </w:style>
  <w:style w:type="character" w:customStyle="1" w:styleId="WW8Num1z8">
    <w:name w:val="WW8Num1z8"/>
    <w:rsid w:val="001A3E6E"/>
  </w:style>
  <w:style w:type="character" w:customStyle="1" w:styleId="WW8Num2z0">
    <w:name w:val="WW8Num2z0"/>
    <w:rsid w:val="001A3E6E"/>
    <w:rPr>
      <w:rFonts w:ascii="Times New Roman" w:hAnsi="Times New Roman" w:cs="Wingdings"/>
    </w:rPr>
  </w:style>
  <w:style w:type="character" w:customStyle="1" w:styleId="WW8Num2z1">
    <w:name w:val="WW8Num2z1"/>
    <w:rsid w:val="001A3E6E"/>
  </w:style>
  <w:style w:type="character" w:customStyle="1" w:styleId="WW8Num2z2">
    <w:name w:val="WW8Num2z2"/>
    <w:rsid w:val="001A3E6E"/>
  </w:style>
  <w:style w:type="character" w:customStyle="1" w:styleId="WW8Num2z3">
    <w:name w:val="WW8Num2z3"/>
    <w:rsid w:val="001A3E6E"/>
  </w:style>
  <w:style w:type="character" w:customStyle="1" w:styleId="WW8Num2z4">
    <w:name w:val="WW8Num2z4"/>
    <w:rsid w:val="001A3E6E"/>
  </w:style>
  <w:style w:type="character" w:customStyle="1" w:styleId="WW8Num2z5">
    <w:name w:val="WW8Num2z5"/>
    <w:rsid w:val="001A3E6E"/>
  </w:style>
  <w:style w:type="character" w:customStyle="1" w:styleId="WW8Num2z6">
    <w:name w:val="WW8Num2z6"/>
    <w:rsid w:val="001A3E6E"/>
  </w:style>
  <w:style w:type="character" w:customStyle="1" w:styleId="WW8Num2z7">
    <w:name w:val="WW8Num2z7"/>
    <w:rsid w:val="001A3E6E"/>
  </w:style>
  <w:style w:type="character" w:customStyle="1" w:styleId="WW8Num2z8">
    <w:name w:val="WW8Num2z8"/>
    <w:rsid w:val="001A3E6E"/>
  </w:style>
  <w:style w:type="character" w:customStyle="1" w:styleId="WW8Num3z0">
    <w:name w:val="WW8Num3z0"/>
    <w:rsid w:val="001A3E6E"/>
    <w:rPr>
      <w:rFonts w:ascii="Times New Roman" w:hAnsi="Times New Roman" w:cs="Wingdings"/>
    </w:rPr>
  </w:style>
  <w:style w:type="character" w:customStyle="1" w:styleId="WW8Num3z1">
    <w:name w:val="WW8Num3z1"/>
    <w:rsid w:val="001A3E6E"/>
    <w:rPr>
      <w:rFonts w:ascii="Courier New" w:hAnsi="Courier New" w:cs="Courier New"/>
    </w:rPr>
  </w:style>
  <w:style w:type="character" w:customStyle="1" w:styleId="WW8Num3z2">
    <w:name w:val="WW8Num3z2"/>
    <w:rsid w:val="001A3E6E"/>
    <w:rPr>
      <w:rFonts w:ascii="Wingdings" w:hAnsi="Wingdings" w:cs="Wingdings"/>
    </w:rPr>
  </w:style>
  <w:style w:type="character" w:customStyle="1" w:styleId="WW8Num3z3">
    <w:name w:val="WW8Num3z3"/>
    <w:rsid w:val="001A3E6E"/>
    <w:rPr>
      <w:rFonts w:ascii="Symbol" w:hAnsi="Symbol" w:cs="Symbol"/>
    </w:rPr>
  </w:style>
  <w:style w:type="character" w:customStyle="1" w:styleId="WW8Num4z0">
    <w:name w:val="WW8Num4z0"/>
    <w:rsid w:val="001A3E6E"/>
    <w:rPr>
      <w:rFonts w:ascii="Symbol" w:hAnsi="Symbol" w:cs="Symbol"/>
    </w:rPr>
  </w:style>
  <w:style w:type="character" w:customStyle="1" w:styleId="WW8Num4z1">
    <w:name w:val="WW8Num4z1"/>
    <w:rsid w:val="001A3E6E"/>
    <w:rPr>
      <w:rFonts w:ascii="Courier New" w:hAnsi="Courier New" w:cs="Courier New"/>
    </w:rPr>
  </w:style>
  <w:style w:type="character" w:customStyle="1" w:styleId="WW8Num4z2">
    <w:name w:val="WW8Num4z2"/>
    <w:rsid w:val="001A3E6E"/>
    <w:rPr>
      <w:rFonts w:ascii="Wingdings" w:hAnsi="Wingdings" w:cs="Wingdings"/>
    </w:rPr>
  </w:style>
  <w:style w:type="character" w:customStyle="1" w:styleId="WW8Num5z0">
    <w:name w:val="WW8Num5z0"/>
    <w:rsid w:val="001A3E6E"/>
    <w:rPr>
      <w:rFonts w:ascii="Times New Roman" w:hAnsi="Times New Roman" w:cs="Times New Roman"/>
    </w:rPr>
  </w:style>
  <w:style w:type="character" w:customStyle="1" w:styleId="WW8Num5z1">
    <w:name w:val="WW8Num5z1"/>
    <w:rsid w:val="001A3E6E"/>
    <w:rPr>
      <w:rFonts w:ascii="Courier New" w:hAnsi="Courier New" w:cs="Courier New"/>
    </w:rPr>
  </w:style>
  <w:style w:type="character" w:customStyle="1" w:styleId="WW8Num5z2">
    <w:name w:val="WW8Num5z2"/>
    <w:rsid w:val="001A3E6E"/>
    <w:rPr>
      <w:rFonts w:ascii="Wingdings" w:hAnsi="Wingdings" w:cs="Wingdings"/>
    </w:rPr>
  </w:style>
  <w:style w:type="character" w:customStyle="1" w:styleId="WW8Num5z3">
    <w:name w:val="WW8Num5z3"/>
    <w:rsid w:val="001A3E6E"/>
    <w:rPr>
      <w:rFonts w:ascii="Symbol" w:hAnsi="Symbol" w:cs="Symbol"/>
    </w:rPr>
  </w:style>
  <w:style w:type="character" w:customStyle="1" w:styleId="WW8Num6z0">
    <w:name w:val="WW8Num6z0"/>
    <w:rsid w:val="001A3E6E"/>
    <w:rPr>
      <w:rFonts w:ascii="Times New Roman" w:hAnsi="Times New Roman" w:cs="Times New Roman"/>
    </w:rPr>
  </w:style>
  <w:style w:type="character" w:customStyle="1" w:styleId="WW8Num6z1">
    <w:name w:val="WW8Num6z1"/>
    <w:rsid w:val="001A3E6E"/>
    <w:rPr>
      <w:rFonts w:ascii="Courier New" w:hAnsi="Courier New" w:cs="Courier New"/>
    </w:rPr>
  </w:style>
  <w:style w:type="character" w:customStyle="1" w:styleId="WW8Num6z2">
    <w:name w:val="WW8Num6z2"/>
    <w:rsid w:val="001A3E6E"/>
    <w:rPr>
      <w:rFonts w:ascii="Wingdings" w:hAnsi="Wingdings" w:cs="Wingdings"/>
    </w:rPr>
  </w:style>
  <w:style w:type="character" w:customStyle="1" w:styleId="WW8Num6z3">
    <w:name w:val="WW8Num6z3"/>
    <w:rsid w:val="001A3E6E"/>
    <w:rPr>
      <w:rFonts w:ascii="Symbol" w:hAnsi="Symbol" w:cs="Symbol"/>
    </w:rPr>
  </w:style>
  <w:style w:type="character" w:customStyle="1" w:styleId="WW8Num7z0">
    <w:name w:val="WW8Num7z0"/>
    <w:rsid w:val="001A3E6E"/>
    <w:rPr>
      <w:rFonts w:ascii="Symbol" w:hAnsi="Symbol" w:cs="Symbol"/>
      <w:b/>
    </w:rPr>
  </w:style>
  <w:style w:type="character" w:customStyle="1" w:styleId="WW8Num7z1">
    <w:name w:val="WW8Num7z1"/>
    <w:rsid w:val="001A3E6E"/>
    <w:rPr>
      <w:rFonts w:ascii="Times New Roman" w:hAnsi="Times New Roman" w:cs="Times New Roman"/>
    </w:rPr>
  </w:style>
  <w:style w:type="character" w:customStyle="1" w:styleId="WW8Num7z3">
    <w:name w:val="WW8Num7z3"/>
    <w:rsid w:val="001A3E6E"/>
    <w:rPr>
      <w:rFonts w:ascii="Symbol" w:hAnsi="Symbol" w:cs="Symbol"/>
    </w:rPr>
  </w:style>
  <w:style w:type="character" w:customStyle="1" w:styleId="WW8Num8z0">
    <w:name w:val="WW8Num8z0"/>
    <w:rsid w:val="001A3E6E"/>
    <w:rPr>
      <w:rFonts w:ascii="Symbol" w:hAnsi="Symbol" w:cs="Symbol"/>
    </w:rPr>
  </w:style>
  <w:style w:type="character" w:customStyle="1" w:styleId="WW8Num8z1">
    <w:name w:val="WW8Num8z1"/>
    <w:rsid w:val="001A3E6E"/>
    <w:rPr>
      <w:rFonts w:ascii="Courier New" w:hAnsi="Courier New" w:cs="Courier New"/>
    </w:rPr>
  </w:style>
  <w:style w:type="character" w:customStyle="1" w:styleId="WW8Num8z2">
    <w:name w:val="WW8Num8z2"/>
    <w:rsid w:val="001A3E6E"/>
    <w:rPr>
      <w:rFonts w:ascii="Wingdings" w:hAnsi="Wingdings" w:cs="Wingdings"/>
    </w:rPr>
  </w:style>
  <w:style w:type="character" w:customStyle="1" w:styleId="WW8Num9z0">
    <w:name w:val="WW8Num9z0"/>
    <w:rsid w:val="001A3E6E"/>
    <w:rPr>
      <w:rFonts w:ascii="Times New Roman" w:hAnsi="Times New Roman" w:cs="Times New Roman"/>
    </w:rPr>
  </w:style>
  <w:style w:type="character" w:customStyle="1" w:styleId="WW8Num9z1">
    <w:name w:val="WW8Num9z1"/>
    <w:rsid w:val="001A3E6E"/>
    <w:rPr>
      <w:rFonts w:ascii="Courier New" w:hAnsi="Courier New" w:cs="Courier New"/>
    </w:rPr>
  </w:style>
  <w:style w:type="character" w:customStyle="1" w:styleId="WW8Num9z2">
    <w:name w:val="WW8Num9z2"/>
    <w:rsid w:val="001A3E6E"/>
    <w:rPr>
      <w:rFonts w:ascii="Wingdings" w:hAnsi="Wingdings" w:cs="Wingdings"/>
    </w:rPr>
  </w:style>
  <w:style w:type="character" w:customStyle="1" w:styleId="WW8Num9z3">
    <w:name w:val="WW8Num9z3"/>
    <w:rsid w:val="001A3E6E"/>
    <w:rPr>
      <w:rFonts w:ascii="Symbol" w:hAnsi="Symbol" w:cs="Symbol"/>
    </w:rPr>
  </w:style>
  <w:style w:type="character" w:customStyle="1" w:styleId="WW8Num10z0">
    <w:name w:val="WW8Num10z0"/>
    <w:rsid w:val="001A3E6E"/>
    <w:rPr>
      <w:rFonts w:ascii="Symbol" w:hAnsi="Symbol" w:cs="Symbol"/>
      <w:color w:val="0000FF"/>
      <w:lang w:eastAsia="zh-CN"/>
    </w:rPr>
  </w:style>
  <w:style w:type="character" w:customStyle="1" w:styleId="WW8Num10z1">
    <w:name w:val="WW8Num10z1"/>
    <w:rsid w:val="001A3E6E"/>
    <w:rPr>
      <w:rFonts w:ascii="Courier New" w:hAnsi="Courier New" w:cs="Courier New"/>
    </w:rPr>
  </w:style>
  <w:style w:type="character" w:customStyle="1" w:styleId="WW8Num10z2">
    <w:name w:val="WW8Num10z2"/>
    <w:rsid w:val="001A3E6E"/>
    <w:rPr>
      <w:rFonts w:ascii="Wingdings" w:hAnsi="Wingdings" w:cs="Wingdings"/>
    </w:rPr>
  </w:style>
  <w:style w:type="character" w:customStyle="1" w:styleId="WW8Num11z0">
    <w:name w:val="WW8Num11z0"/>
    <w:rsid w:val="001A3E6E"/>
    <w:rPr>
      <w:rFonts w:ascii="Symbol" w:hAnsi="Symbol" w:cs="Symbol"/>
    </w:rPr>
  </w:style>
  <w:style w:type="character" w:customStyle="1" w:styleId="WW8Num11z1">
    <w:name w:val="WW8Num11z1"/>
    <w:rsid w:val="001A3E6E"/>
    <w:rPr>
      <w:rFonts w:ascii="Courier New" w:hAnsi="Courier New" w:cs="Courier New"/>
    </w:rPr>
  </w:style>
  <w:style w:type="character" w:customStyle="1" w:styleId="WW8Num11z2">
    <w:name w:val="WW8Num11z2"/>
    <w:rsid w:val="001A3E6E"/>
    <w:rPr>
      <w:rFonts w:ascii="Wingdings" w:hAnsi="Wingdings" w:cs="Wingdings"/>
    </w:rPr>
  </w:style>
  <w:style w:type="character" w:customStyle="1" w:styleId="WW8Num12z0">
    <w:name w:val="WW8Num12z0"/>
    <w:rsid w:val="001A3E6E"/>
    <w:rPr>
      <w:rFonts w:ascii="Symbol" w:hAnsi="Symbol" w:cs="Symbol"/>
    </w:rPr>
  </w:style>
  <w:style w:type="character" w:customStyle="1" w:styleId="WW8Num12z1">
    <w:name w:val="WW8Num12z1"/>
    <w:rsid w:val="001A3E6E"/>
    <w:rPr>
      <w:rFonts w:ascii="Courier New" w:hAnsi="Courier New" w:cs="Courier New"/>
    </w:rPr>
  </w:style>
  <w:style w:type="character" w:customStyle="1" w:styleId="WW8Num12z2">
    <w:name w:val="WW8Num12z2"/>
    <w:rsid w:val="001A3E6E"/>
    <w:rPr>
      <w:rFonts w:ascii="Wingdings" w:hAnsi="Wingdings" w:cs="Wingdings"/>
    </w:rPr>
  </w:style>
  <w:style w:type="character" w:customStyle="1" w:styleId="WW8Num13z0">
    <w:name w:val="WW8Num13z0"/>
    <w:rsid w:val="001A3E6E"/>
    <w:rPr>
      <w:rFonts w:ascii="Symbol" w:hAnsi="Symbol" w:cs="Symbol"/>
    </w:rPr>
  </w:style>
  <w:style w:type="character" w:customStyle="1" w:styleId="WW8Num13z1">
    <w:name w:val="WW8Num13z1"/>
    <w:rsid w:val="001A3E6E"/>
    <w:rPr>
      <w:rFonts w:ascii="Courier New" w:hAnsi="Courier New" w:cs="Courier New"/>
    </w:rPr>
  </w:style>
  <w:style w:type="character" w:customStyle="1" w:styleId="WW8Num13z2">
    <w:name w:val="WW8Num13z2"/>
    <w:rsid w:val="001A3E6E"/>
    <w:rPr>
      <w:rFonts w:ascii="Wingdings" w:hAnsi="Wingdings" w:cs="Wingdings"/>
    </w:rPr>
  </w:style>
  <w:style w:type="character" w:customStyle="1" w:styleId="WW8Num14z0">
    <w:name w:val="WW8Num14z0"/>
    <w:rsid w:val="001A3E6E"/>
    <w:rPr>
      <w:rFonts w:ascii="Symbol" w:hAnsi="Symbol" w:cs="Symbol"/>
    </w:rPr>
  </w:style>
  <w:style w:type="character" w:customStyle="1" w:styleId="WW8Num14z1">
    <w:name w:val="WW8Num14z1"/>
    <w:rsid w:val="001A3E6E"/>
    <w:rPr>
      <w:rFonts w:ascii="Courier New" w:hAnsi="Courier New" w:cs="Courier New"/>
    </w:rPr>
  </w:style>
  <w:style w:type="character" w:customStyle="1" w:styleId="WW8Num14z2">
    <w:name w:val="WW8Num14z2"/>
    <w:rsid w:val="001A3E6E"/>
    <w:rPr>
      <w:rFonts w:ascii="Wingdings" w:hAnsi="Wingdings" w:cs="Wingdings"/>
    </w:rPr>
  </w:style>
  <w:style w:type="character" w:customStyle="1" w:styleId="WW8Num15z0">
    <w:name w:val="WW8Num15z0"/>
    <w:rsid w:val="001A3E6E"/>
    <w:rPr>
      <w:rFonts w:ascii="Symbol" w:hAnsi="Symbol" w:cs="Symbol"/>
    </w:rPr>
  </w:style>
  <w:style w:type="character" w:customStyle="1" w:styleId="WW8Num15z1">
    <w:name w:val="WW8Num15z1"/>
    <w:rsid w:val="001A3E6E"/>
    <w:rPr>
      <w:rFonts w:ascii="Courier New" w:hAnsi="Courier New" w:cs="Courier New"/>
    </w:rPr>
  </w:style>
  <w:style w:type="character" w:customStyle="1" w:styleId="WW8Num15z2">
    <w:name w:val="WW8Num15z2"/>
    <w:rsid w:val="001A3E6E"/>
    <w:rPr>
      <w:rFonts w:ascii="Wingdings" w:hAnsi="Wingdings" w:cs="Wingdings"/>
    </w:rPr>
  </w:style>
  <w:style w:type="character" w:customStyle="1" w:styleId="WW8Num16z0">
    <w:name w:val="WW8Num16z0"/>
    <w:rsid w:val="001A3E6E"/>
  </w:style>
  <w:style w:type="character" w:customStyle="1" w:styleId="WW8Num16z1">
    <w:name w:val="WW8Num16z1"/>
    <w:rsid w:val="001A3E6E"/>
  </w:style>
  <w:style w:type="character" w:customStyle="1" w:styleId="WW8Num16z2">
    <w:name w:val="WW8Num16z2"/>
    <w:rsid w:val="001A3E6E"/>
    <w:rPr>
      <w:sz w:val="22"/>
      <w:lang w:eastAsia="zh-CN"/>
    </w:rPr>
  </w:style>
  <w:style w:type="character" w:customStyle="1" w:styleId="WW8Num16z3">
    <w:name w:val="WW8Num16z3"/>
    <w:rsid w:val="001A3E6E"/>
  </w:style>
  <w:style w:type="character" w:customStyle="1" w:styleId="WW8Num16z4">
    <w:name w:val="WW8Num16z4"/>
    <w:rsid w:val="001A3E6E"/>
  </w:style>
  <w:style w:type="character" w:customStyle="1" w:styleId="WW8Num16z5">
    <w:name w:val="WW8Num16z5"/>
    <w:rsid w:val="001A3E6E"/>
  </w:style>
  <w:style w:type="character" w:customStyle="1" w:styleId="WW8Num16z6">
    <w:name w:val="WW8Num16z6"/>
    <w:rsid w:val="001A3E6E"/>
  </w:style>
  <w:style w:type="character" w:customStyle="1" w:styleId="WW8Num16z7">
    <w:name w:val="WW8Num16z7"/>
    <w:rsid w:val="001A3E6E"/>
  </w:style>
  <w:style w:type="character" w:customStyle="1" w:styleId="WW8Num16z8">
    <w:name w:val="WW8Num16z8"/>
    <w:rsid w:val="001A3E6E"/>
  </w:style>
  <w:style w:type="character" w:customStyle="1" w:styleId="WW8Num17z0">
    <w:name w:val="WW8Num17z0"/>
    <w:rsid w:val="001A3E6E"/>
  </w:style>
  <w:style w:type="character" w:customStyle="1" w:styleId="WW8Num17z1">
    <w:name w:val="WW8Num17z1"/>
    <w:rsid w:val="001A3E6E"/>
  </w:style>
  <w:style w:type="character" w:customStyle="1" w:styleId="WW8Num17z2">
    <w:name w:val="WW8Num17z2"/>
    <w:rsid w:val="001A3E6E"/>
    <w:rPr>
      <w:sz w:val="22"/>
    </w:rPr>
  </w:style>
  <w:style w:type="character" w:customStyle="1" w:styleId="WW8Num17z3">
    <w:name w:val="WW8Num17z3"/>
    <w:rsid w:val="001A3E6E"/>
  </w:style>
  <w:style w:type="character" w:customStyle="1" w:styleId="WW8Num17z4">
    <w:name w:val="WW8Num17z4"/>
    <w:rsid w:val="001A3E6E"/>
  </w:style>
  <w:style w:type="character" w:customStyle="1" w:styleId="WW8Num17z5">
    <w:name w:val="WW8Num17z5"/>
    <w:rsid w:val="001A3E6E"/>
  </w:style>
  <w:style w:type="character" w:customStyle="1" w:styleId="WW8Num17z6">
    <w:name w:val="WW8Num17z6"/>
    <w:rsid w:val="001A3E6E"/>
  </w:style>
  <w:style w:type="character" w:customStyle="1" w:styleId="WW8Num17z7">
    <w:name w:val="WW8Num17z7"/>
    <w:rsid w:val="001A3E6E"/>
  </w:style>
  <w:style w:type="character" w:customStyle="1" w:styleId="WW8Num17z8">
    <w:name w:val="WW8Num17z8"/>
    <w:rsid w:val="001A3E6E"/>
  </w:style>
  <w:style w:type="character" w:customStyle="1" w:styleId="WW8Num18z0">
    <w:name w:val="WW8Num18z0"/>
    <w:rsid w:val="001A3E6E"/>
    <w:rPr>
      <w:rFonts w:ascii="Symbol" w:hAnsi="Symbol" w:cs="Symbol"/>
    </w:rPr>
  </w:style>
  <w:style w:type="character" w:customStyle="1" w:styleId="WW8Num18z1">
    <w:name w:val="WW8Num18z1"/>
    <w:rsid w:val="001A3E6E"/>
    <w:rPr>
      <w:rFonts w:ascii="Courier New" w:hAnsi="Courier New" w:cs="Courier New"/>
    </w:rPr>
  </w:style>
  <w:style w:type="character" w:customStyle="1" w:styleId="WW8Num18z2">
    <w:name w:val="WW8Num18z2"/>
    <w:rsid w:val="001A3E6E"/>
    <w:rPr>
      <w:rFonts w:ascii="Wingdings" w:hAnsi="Wingdings" w:cs="Wingdings"/>
    </w:rPr>
  </w:style>
  <w:style w:type="character" w:customStyle="1" w:styleId="WW8Num19z0">
    <w:name w:val="WW8Num19z0"/>
    <w:rsid w:val="001A3E6E"/>
    <w:rPr>
      <w:rFonts w:ascii="Symbol" w:hAnsi="Symbol" w:cs="Symbol"/>
    </w:rPr>
  </w:style>
  <w:style w:type="character" w:customStyle="1" w:styleId="WW8Num19z1">
    <w:name w:val="WW8Num19z1"/>
    <w:rsid w:val="001A3E6E"/>
    <w:rPr>
      <w:rFonts w:ascii="Courier New" w:hAnsi="Courier New" w:cs="Courier New"/>
    </w:rPr>
  </w:style>
  <w:style w:type="character" w:customStyle="1" w:styleId="WW8Num19z2">
    <w:name w:val="WW8Num19z2"/>
    <w:rsid w:val="001A3E6E"/>
    <w:rPr>
      <w:rFonts w:ascii="Wingdings" w:hAnsi="Wingdings" w:cs="Wingdings"/>
    </w:rPr>
  </w:style>
  <w:style w:type="character" w:customStyle="1" w:styleId="WW8Num20z0">
    <w:name w:val="WW8Num20z0"/>
    <w:rsid w:val="001A3E6E"/>
    <w:rPr>
      <w:rFonts w:ascii="Symbol" w:hAnsi="Symbol" w:cs="Symbol"/>
    </w:rPr>
  </w:style>
  <w:style w:type="character" w:customStyle="1" w:styleId="WW8Num20z1">
    <w:name w:val="WW8Num20z1"/>
    <w:rsid w:val="001A3E6E"/>
    <w:rPr>
      <w:rFonts w:ascii="Courier New" w:hAnsi="Courier New" w:cs="Courier New"/>
    </w:rPr>
  </w:style>
  <w:style w:type="character" w:customStyle="1" w:styleId="WW8Num20z2">
    <w:name w:val="WW8Num20z2"/>
    <w:rsid w:val="001A3E6E"/>
    <w:rPr>
      <w:rFonts w:ascii="Wingdings" w:hAnsi="Wingdings" w:cs="Wingdings"/>
    </w:rPr>
  </w:style>
  <w:style w:type="character" w:customStyle="1" w:styleId="WW8Num21z0">
    <w:name w:val="WW8Num21z0"/>
    <w:rsid w:val="001A3E6E"/>
  </w:style>
  <w:style w:type="character" w:customStyle="1" w:styleId="WW8Num21z1">
    <w:name w:val="WW8Num21z1"/>
    <w:rsid w:val="001A3E6E"/>
  </w:style>
  <w:style w:type="character" w:customStyle="1" w:styleId="WW8Num21z2">
    <w:name w:val="WW8Num21z2"/>
    <w:rsid w:val="001A3E6E"/>
  </w:style>
  <w:style w:type="character" w:customStyle="1" w:styleId="WW8Num21z3">
    <w:name w:val="WW8Num21z3"/>
    <w:rsid w:val="001A3E6E"/>
  </w:style>
  <w:style w:type="character" w:customStyle="1" w:styleId="WW8Num21z4">
    <w:name w:val="WW8Num21z4"/>
    <w:rsid w:val="001A3E6E"/>
  </w:style>
  <w:style w:type="character" w:customStyle="1" w:styleId="WW8Num21z5">
    <w:name w:val="WW8Num21z5"/>
    <w:rsid w:val="001A3E6E"/>
  </w:style>
  <w:style w:type="character" w:customStyle="1" w:styleId="WW8Num21z6">
    <w:name w:val="WW8Num21z6"/>
    <w:rsid w:val="001A3E6E"/>
  </w:style>
  <w:style w:type="character" w:customStyle="1" w:styleId="WW8Num21z7">
    <w:name w:val="WW8Num21z7"/>
    <w:rsid w:val="001A3E6E"/>
  </w:style>
  <w:style w:type="character" w:customStyle="1" w:styleId="WW8Num21z8">
    <w:name w:val="WW8Num21z8"/>
    <w:rsid w:val="001A3E6E"/>
  </w:style>
  <w:style w:type="character" w:customStyle="1" w:styleId="WW8Num22z0">
    <w:name w:val="WW8Num22z0"/>
    <w:rsid w:val="001A3E6E"/>
    <w:rPr>
      <w:rFonts w:ascii="Times New Roman" w:hAnsi="Times New Roman" w:cs="Wingdings"/>
    </w:rPr>
  </w:style>
  <w:style w:type="character" w:customStyle="1" w:styleId="WW8Num22z1">
    <w:name w:val="WW8Num22z1"/>
    <w:rsid w:val="001A3E6E"/>
    <w:rPr>
      <w:rFonts w:ascii="Courier New" w:hAnsi="Courier New" w:cs="Courier New"/>
    </w:rPr>
  </w:style>
  <w:style w:type="character" w:customStyle="1" w:styleId="WW8Num22z2">
    <w:name w:val="WW8Num22z2"/>
    <w:rsid w:val="001A3E6E"/>
    <w:rPr>
      <w:rFonts w:ascii="Wingdings" w:hAnsi="Wingdings" w:cs="Wingdings"/>
    </w:rPr>
  </w:style>
  <w:style w:type="character" w:customStyle="1" w:styleId="WW8Num22z3">
    <w:name w:val="WW8Num22z3"/>
    <w:rsid w:val="001A3E6E"/>
    <w:rPr>
      <w:rFonts w:ascii="Symbol" w:hAnsi="Symbol" w:cs="Symbol"/>
    </w:rPr>
  </w:style>
  <w:style w:type="character" w:customStyle="1" w:styleId="WW8Num23z0">
    <w:name w:val="WW8Num23z0"/>
    <w:rsid w:val="001A3E6E"/>
    <w:rPr>
      <w:rFonts w:ascii="Times New Roman" w:hAnsi="Times New Roman" w:cs="Wingdings"/>
    </w:rPr>
  </w:style>
  <w:style w:type="character" w:customStyle="1" w:styleId="WW8Num23z1">
    <w:name w:val="WW8Num23z1"/>
    <w:rsid w:val="001A3E6E"/>
    <w:rPr>
      <w:rFonts w:ascii="Courier New" w:hAnsi="Courier New" w:cs="Courier New"/>
    </w:rPr>
  </w:style>
  <w:style w:type="character" w:customStyle="1" w:styleId="WW8Num23z2">
    <w:name w:val="WW8Num23z2"/>
    <w:rsid w:val="001A3E6E"/>
    <w:rPr>
      <w:rFonts w:ascii="Wingdings" w:hAnsi="Wingdings" w:cs="Wingdings"/>
    </w:rPr>
  </w:style>
  <w:style w:type="character" w:customStyle="1" w:styleId="WW8Num23z3">
    <w:name w:val="WW8Num23z3"/>
    <w:rsid w:val="001A3E6E"/>
    <w:rPr>
      <w:rFonts w:ascii="Symbol" w:hAnsi="Symbol" w:cs="Symbol"/>
    </w:rPr>
  </w:style>
  <w:style w:type="character" w:customStyle="1" w:styleId="WW8Num24z0">
    <w:name w:val="WW8Num24z0"/>
    <w:rsid w:val="001A3E6E"/>
    <w:rPr>
      <w:rFonts w:ascii="Times New Roman" w:hAnsi="Times New Roman" w:cs="Wingdings"/>
    </w:rPr>
  </w:style>
  <w:style w:type="character" w:customStyle="1" w:styleId="WW8Num24z1">
    <w:name w:val="WW8Num24z1"/>
    <w:rsid w:val="001A3E6E"/>
    <w:rPr>
      <w:rFonts w:ascii="Courier New" w:hAnsi="Courier New" w:cs="Courier New"/>
    </w:rPr>
  </w:style>
  <w:style w:type="character" w:customStyle="1" w:styleId="WW8Num24z2">
    <w:name w:val="WW8Num24z2"/>
    <w:rsid w:val="001A3E6E"/>
    <w:rPr>
      <w:rFonts w:ascii="Wingdings" w:hAnsi="Wingdings" w:cs="Wingdings"/>
    </w:rPr>
  </w:style>
  <w:style w:type="character" w:customStyle="1" w:styleId="WW8Num24z3">
    <w:name w:val="WW8Num24z3"/>
    <w:rsid w:val="001A3E6E"/>
    <w:rPr>
      <w:rFonts w:ascii="Symbol" w:hAnsi="Symbol" w:cs="Symbol"/>
    </w:rPr>
  </w:style>
  <w:style w:type="character" w:customStyle="1" w:styleId="WW8Num25z0">
    <w:name w:val="WW8Num25z0"/>
    <w:rsid w:val="001A3E6E"/>
    <w:rPr>
      <w:rFonts w:ascii="Times New Roman" w:hAnsi="Times New Roman" w:cs="Wingdings"/>
    </w:rPr>
  </w:style>
  <w:style w:type="character" w:customStyle="1" w:styleId="WW8Num25z1">
    <w:name w:val="WW8Num25z1"/>
    <w:rsid w:val="001A3E6E"/>
    <w:rPr>
      <w:rFonts w:ascii="Courier New" w:hAnsi="Courier New" w:cs="Courier New"/>
    </w:rPr>
  </w:style>
  <w:style w:type="character" w:customStyle="1" w:styleId="WW8Num25z2">
    <w:name w:val="WW8Num25z2"/>
    <w:rsid w:val="001A3E6E"/>
    <w:rPr>
      <w:rFonts w:ascii="Wingdings" w:hAnsi="Wingdings" w:cs="Wingdings"/>
    </w:rPr>
  </w:style>
  <w:style w:type="character" w:customStyle="1" w:styleId="WW8Num25z3">
    <w:name w:val="WW8Num25z3"/>
    <w:rsid w:val="001A3E6E"/>
    <w:rPr>
      <w:rFonts w:ascii="Symbol" w:hAnsi="Symbol" w:cs="Symbol"/>
    </w:rPr>
  </w:style>
  <w:style w:type="character" w:customStyle="1" w:styleId="WW8Num26z0">
    <w:name w:val="WW8Num26z0"/>
    <w:rsid w:val="001A3E6E"/>
    <w:rPr>
      <w:rFonts w:ascii="Times New Roman" w:hAnsi="Times New Roman" w:cs="Wingdings"/>
    </w:rPr>
  </w:style>
  <w:style w:type="character" w:customStyle="1" w:styleId="WW8Num26z1">
    <w:name w:val="WW8Num26z1"/>
    <w:rsid w:val="001A3E6E"/>
    <w:rPr>
      <w:rFonts w:ascii="Courier New" w:hAnsi="Courier New" w:cs="Courier New"/>
    </w:rPr>
  </w:style>
  <w:style w:type="character" w:customStyle="1" w:styleId="WW8Num26z2">
    <w:name w:val="WW8Num26z2"/>
    <w:rsid w:val="001A3E6E"/>
    <w:rPr>
      <w:rFonts w:ascii="Wingdings" w:hAnsi="Wingdings" w:cs="Wingdings"/>
    </w:rPr>
  </w:style>
  <w:style w:type="character" w:customStyle="1" w:styleId="WW8Num26z3">
    <w:name w:val="WW8Num26z3"/>
    <w:rsid w:val="001A3E6E"/>
    <w:rPr>
      <w:rFonts w:ascii="Symbol" w:hAnsi="Symbol" w:cs="Symbol"/>
    </w:rPr>
  </w:style>
  <w:style w:type="character" w:customStyle="1" w:styleId="WW8Num27z0">
    <w:name w:val="WW8Num27z0"/>
    <w:rsid w:val="001A3E6E"/>
    <w:rPr>
      <w:rFonts w:ascii="Times New Roman" w:hAnsi="Times New Roman" w:cs="Wingdings"/>
    </w:rPr>
  </w:style>
  <w:style w:type="character" w:customStyle="1" w:styleId="WW8Num27z1">
    <w:name w:val="WW8Num27z1"/>
    <w:rsid w:val="001A3E6E"/>
    <w:rPr>
      <w:rFonts w:ascii="Courier New" w:hAnsi="Courier New" w:cs="Courier New"/>
    </w:rPr>
  </w:style>
  <w:style w:type="character" w:customStyle="1" w:styleId="WW8Num27z2">
    <w:name w:val="WW8Num27z2"/>
    <w:rsid w:val="001A3E6E"/>
    <w:rPr>
      <w:rFonts w:ascii="Wingdings" w:hAnsi="Wingdings" w:cs="Wingdings"/>
    </w:rPr>
  </w:style>
  <w:style w:type="character" w:customStyle="1" w:styleId="WW8Num27z3">
    <w:name w:val="WW8Num27z3"/>
    <w:rsid w:val="001A3E6E"/>
    <w:rPr>
      <w:rFonts w:ascii="Symbol" w:hAnsi="Symbol" w:cs="Symbol"/>
    </w:rPr>
  </w:style>
  <w:style w:type="character" w:customStyle="1" w:styleId="WW8Num28z0">
    <w:name w:val="WW8Num28z0"/>
    <w:rsid w:val="001A3E6E"/>
    <w:rPr>
      <w:rFonts w:ascii="Times New Roman" w:hAnsi="Times New Roman" w:cs="Wingdings"/>
    </w:rPr>
  </w:style>
  <w:style w:type="character" w:customStyle="1" w:styleId="WW8Num28z1">
    <w:name w:val="WW8Num28z1"/>
    <w:rsid w:val="001A3E6E"/>
    <w:rPr>
      <w:rFonts w:ascii="Courier New" w:hAnsi="Courier New" w:cs="Courier New"/>
    </w:rPr>
  </w:style>
  <w:style w:type="character" w:customStyle="1" w:styleId="WW8Num28z2">
    <w:name w:val="WW8Num28z2"/>
    <w:rsid w:val="001A3E6E"/>
    <w:rPr>
      <w:rFonts w:ascii="Wingdings" w:hAnsi="Wingdings" w:cs="Wingdings"/>
    </w:rPr>
  </w:style>
  <w:style w:type="character" w:customStyle="1" w:styleId="WW8Num28z3">
    <w:name w:val="WW8Num28z3"/>
    <w:rsid w:val="001A3E6E"/>
    <w:rPr>
      <w:rFonts w:ascii="Symbol" w:hAnsi="Symbol" w:cs="Symbol"/>
    </w:rPr>
  </w:style>
  <w:style w:type="character" w:customStyle="1" w:styleId="WW8Num29z0">
    <w:name w:val="WW8Num29z0"/>
    <w:rsid w:val="001A3E6E"/>
    <w:rPr>
      <w:rFonts w:ascii="Times New Roman" w:hAnsi="Times New Roman" w:cs="Wingdings"/>
    </w:rPr>
  </w:style>
  <w:style w:type="character" w:customStyle="1" w:styleId="WW8Num29z1">
    <w:name w:val="WW8Num29z1"/>
    <w:rsid w:val="001A3E6E"/>
    <w:rPr>
      <w:rFonts w:ascii="Courier New" w:hAnsi="Courier New" w:cs="Courier New"/>
    </w:rPr>
  </w:style>
  <w:style w:type="character" w:customStyle="1" w:styleId="WW8Num29z2">
    <w:name w:val="WW8Num29z2"/>
    <w:rsid w:val="001A3E6E"/>
    <w:rPr>
      <w:rFonts w:ascii="Wingdings" w:hAnsi="Wingdings" w:cs="Wingdings"/>
    </w:rPr>
  </w:style>
  <w:style w:type="character" w:customStyle="1" w:styleId="WW8Num29z3">
    <w:name w:val="WW8Num29z3"/>
    <w:rsid w:val="001A3E6E"/>
    <w:rPr>
      <w:rFonts w:ascii="Symbol" w:hAnsi="Symbol" w:cs="Symbol"/>
    </w:rPr>
  </w:style>
  <w:style w:type="character" w:customStyle="1" w:styleId="WW8Num30z0">
    <w:name w:val="WW8Num30z0"/>
    <w:rsid w:val="001A3E6E"/>
    <w:rPr>
      <w:rFonts w:ascii="Times New Roman" w:hAnsi="Times New Roman" w:cs="Wingdings"/>
    </w:rPr>
  </w:style>
  <w:style w:type="character" w:customStyle="1" w:styleId="WW8Num30z1">
    <w:name w:val="WW8Num30z1"/>
    <w:rsid w:val="001A3E6E"/>
    <w:rPr>
      <w:rFonts w:ascii="Courier New" w:hAnsi="Courier New" w:cs="Courier New"/>
    </w:rPr>
  </w:style>
  <w:style w:type="character" w:customStyle="1" w:styleId="WW8Num30z2">
    <w:name w:val="WW8Num30z2"/>
    <w:rsid w:val="001A3E6E"/>
    <w:rPr>
      <w:rFonts w:ascii="Wingdings" w:hAnsi="Wingdings" w:cs="Wingdings"/>
    </w:rPr>
  </w:style>
  <w:style w:type="character" w:customStyle="1" w:styleId="WW8Num30z3">
    <w:name w:val="WW8Num30z3"/>
    <w:rsid w:val="001A3E6E"/>
    <w:rPr>
      <w:rFonts w:ascii="Symbol" w:hAnsi="Symbol" w:cs="Symbol"/>
    </w:rPr>
  </w:style>
  <w:style w:type="character" w:customStyle="1" w:styleId="WW8Num31z0">
    <w:name w:val="WW8Num31z0"/>
    <w:rsid w:val="001A3E6E"/>
    <w:rPr>
      <w:rFonts w:ascii="Times New Roman" w:hAnsi="Times New Roman" w:cs="Wingdings"/>
    </w:rPr>
  </w:style>
  <w:style w:type="character" w:customStyle="1" w:styleId="WW8Num31z1">
    <w:name w:val="WW8Num31z1"/>
    <w:rsid w:val="001A3E6E"/>
    <w:rPr>
      <w:rFonts w:ascii="Courier New" w:hAnsi="Courier New" w:cs="Courier New"/>
    </w:rPr>
  </w:style>
  <w:style w:type="character" w:customStyle="1" w:styleId="WW8Num31z2">
    <w:name w:val="WW8Num31z2"/>
    <w:rsid w:val="001A3E6E"/>
    <w:rPr>
      <w:rFonts w:ascii="Wingdings" w:hAnsi="Wingdings" w:cs="Wingdings"/>
    </w:rPr>
  </w:style>
  <w:style w:type="character" w:customStyle="1" w:styleId="WW8Num31z3">
    <w:name w:val="WW8Num31z3"/>
    <w:rsid w:val="001A3E6E"/>
    <w:rPr>
      <w:rFonts w:ascii="Symbol" w:hAnsi="Symbol" w:cs="Symbol"/>
    </w:rPr>
  </w:style>
  <w:style w:type="character" w:customStyle="1" w:styleId="WW8Num32z0">
    <w:name w:val="WW8Num32z0"/>
    <w:rsid w:val="001A3E6E"/>
    <w:rPr>
      <w:rFonts w:ascii="Times New Roman" w:hAnsi="Times New Roman" w:cs="Wingdings"/>
    </w:rPr>
  </w:style>
  <w:style w:type="character" w:customStyle="1" w:styleId="WW8Num32z1">
    <w:name w:val="WW8Num32z1"/>
    <w:rsid w:val="001A3E6E"/>
    <w:rPr>
      <w:rFonts w:ascii="Courier New" w:hAnsi="Courier New" w:cs="Courier New"/>
    </w:rPr>
  </w:style>
  <w:style w:type="character" w:customStyle="1" w:styleId="WW8Num32z2">
    <w:name w:val="WW8Num32z2"/>
    <w:rsid w:val="001A3E6E"/>
    <w:rPr>
      <w:rFonts w:ascii="Wingdings" w:hAnsi="Wingdings" w:cs="Wingdings"/>
    </w:rPr>
  </w:style>
  <w:style w:type="character" w:customStyle="1" w:styleId="WW8Num32z3">
    <w:name w:val="WW8Num32z3"/>
    <w:rsid w:val="001A3E6E"/>
    <w:rPr>
      <w:rFonts w:ascii="Symbol" w:hAnsi="Symbol" w:cs="Symbol"/>
    </w:rPr>
  </w:style>
  <w:style w:type="character" w:customStyle="1" w:styleId="WW8Num33z0">
    <w:name w:val="WW8Num33z0"/>
    <w:rsid w:val="001A3E6E"/>
    <w:rPr>
      <w:rFonts w:ascii="Times New Roman" w:hAnsi="Times New Roman" w:cs="Wingdings"/>
    </w:rPr>
  </w:style>
  <w:style w:type="character" w:customStyle="1" w:styleId="WW8Num33z1">
    <w:name w:val="WW8Num33z1"/>
    <w:rsid w:val="001A3E6E"/>
    <w:rPr>
      <w:rFonts w:ascii="Courier New" w:hAnsi="Courier New" w:cs="Courier New"/>
    </w:rPr>
  </w:style>
  <w:style w:type="character" w:customStyle="1" w:styleId="WW8Num33z2">
    <w:name w:val="WW8Num33z2"/>
    <w:rsid w:val="001A3E6E"/>
    <w:rPr>
      <w:rFonts w:ascii="Wingdings" w:hAnsi="Wingdings" w:cs="Wingdings"/>
    </w:rPr>
  </w:style>
  <w:style w:type="character" w:customStyle="1" w:styleId="WW8Num33z3">
    <w:name w:val="WW8Num33z3"/>
    <w:rsid w:val="001A3E6E"/>
    <w:rPr>
      <w:rFonts w:ascii="Symbol" w:hAnsi="Symbol" w:cs="Symbol"/>
    </w:rPr>
  </w:style>
  <w:style w:type="character" w:customStyle="1" w:styleId="WW8Num34z0">
    <w:name w:val="WW8Num34z0"/>
    <w:rsid w:val="001A3E6E"/>
    <w:rPr>
      <w:rFonts w:ascii="Times New Roman" w:hAnsi="Times New Roman" w:cs="Wingdings"/>
    </w:rPr>
  </w:style>
  <w:style w:type="character" w:customStyle="1" w:styleId="WW8Num34z1">
    <w:name w:val="WW8Num34z1"/>
    <w:rsid w:val="001A3E6E"/>
    <w:rPr>
      <w:rFonts w:ascii="Courier New" w:hAnsi="Courier New" w:cs="Courier New"/>
    </w:rPr>
  </w:style>
  <w:style w:type="character" w:customStyle="1" w:styleId="WW8Num34z2">
    <w:name w:val="WW8Num34z2"/>
    <w:rsid w:val="001A3E6E"/>
    <w:rPr>
      <w:rFonts w:ascii="Wingdings" w:hAnsi="Wingdings" w:cs="Wingdings"/>
    </w:rPr>
  </w:style>
  <w:style w:type="character" w:customStyle="1" w:styleId="WW8Num34z3">
    <w:name w:val="WW8Num34z3"/>
    <w:rsid w:val="001A3E6E"/>
    <w:rPr>
      <w:rFonts w:ascii="Symbol" w:hAnsi="Symbol" w:cs="Symbol"/>
    </w:rPr>
  </w:style>
  <w:style w:type="character" w:customStyle="1" w:styleId="WW8Num35z0">
    <w:name w:val="WW8Num35z0"/>
    <w:rsid w:val="001A3E6E"/>
    <w:rPr>
      <w:rFonts w:ascii="Times New Roman" w:hAnsi="Times New Roman" w:cs="Wingdings"/>
    </w:rPr>
  </w:style>
  <w:style w:type="character" w:customStyle="1" w:styleId="WW8Num35z1">
    <w:name w:val="WW8Num35z1"/>
    <w:rsid w:val="001A3E6E"/>
    <w:rPr>
      <w:rFonts w:ascii="Courier New" w:hAnsi="Courier New" w:cs="Courier New"/>
    </w:rPr>
  </w:style>
  <w:style w:type="character" w:customStyle="1" w:styleId="WW8Num35z2">
    <w:name w:val="WW8Num35z2"/>
    <w:rsid w:val="001A3E6E"/>
    <w:rPr>
      <w:rFonts w:ascii="Wingdings" w:hAnsi="Wingdings" w:cs="Wingdings"/>
    </w:rPr>
  </w:style>
  <w:style w:type="character" w:customStyle="1" w:styleId="WW8Num35z3">
    <w:name w:val="WW8Num35z3"/>
    <w:rsid w:val="001A3E6E"/>
    <w:rPr>
      <w:rFonts w:ascii="Symbol" w:hAnsi="Symbol" w:cs="Symbol"/>
    </w:rPr>
  </w:style>
  <w:style w:type="character" w:customStyle="1" w:styleId="WW8Num36z0">
    <w:name w:val="WW8Num36z0"/>
    <w:rsid w:val="001A3E6E"/>
    <w:rPr>
      <w:rFonts w:ascii="Times New Roman" w:hAnsi="Times New Roman" w:cs="Wingdings"/>
    </w:rPr>
  </w:style>
  <w:style w:type="character" w:customStyle="1" w:styleId="WW8Num36z1">
    <w:name w:val="WW8Num36z1"/>
    <w:rsid w:val="001A3E6E"/>
    <w:rPr>
      <w:rFonts w:ascii="Courier New" w:hAnsi="Courier New" w:cs="Courier New"/>
    </w:rPr>
  </w:style>
  <w:style w:type="character" w:customStyle="1" w:styleId="WW8Num36z2">
    <w:name w:val="WW8Num36z2"/>
    <w:rsid w:val="001A3E6E"/>
    <w:rPr>
      <w:rFonts w:ascii="Wingdings" w:hAnsi="Wingdings" w:cs="Wingdings"/>
    </w:rPr>
  </w:style>
  <w:style w:type="character" w:customStyle="1" w:styleId="WW8Num36z3">
    <w:name w:val="WW8Num36z3"/>
    <w:rsid w:val="001A3E6E"/>
    <w:rPr>
      <w:rFonts w:ascii="Symbol" w:hAnsi="Symbol" w:cs="Symbol"/>
    </w:rPr>
  </w:style>
  <w:style w:type="character" w:customStyle="1" w:styleId="WW8Num37z0">
    <w:name w:val="WW8Num37z0"/>
    <w:rsid w:val="001A3E6E"/>
    <w:rPr>
      <w:rFonts w:ascii="Times New Roman" w:hAnsi="Times New Roman" w:cs="Wingdings"/>
    </w:rPr>
  </w:style>
  <w:style w:type="character" w:customStyle="1" w:styleId="WW8Num37z1">
    <w:name w:val="WW8Num37z1"/>
    <w:rsid w:val="001A3E6E"/>
    <w:rPr>
      <w:rFonts w:ascii="Courier New" w:hAnsi="Courier New" w:cs="Courier New"/>
    </w:rPr>
  </w:style>
  <w:style w:type="character" w:customStyle="1" w:styleId="WW8Num37z2">
    <w:name w:val="WW8Num37z2"/>
    <w:rsid w:val="001A3E6E"/>
    <w:rPr>
      <w:rFonts w:ascii="Wingdings" w:hAnsi="Wingdings" w:cs="Wingdings"/>
    </w:rPr>
  </w:style>
  <w:style w:type="character" w:customStyle="1" w:styleId="WW8Num37z3">
    <w:name w:val="WW8Num37z3"/>
    <w:rsid w:val="001A3E6E"/>
    <w:rPr>
      <w:rFonts w:ascii="Symbol" w:hAnsi="Symbol" w:cs="Symbol"/>
    </w:rPr>
  </w:style>
  <w:style w:type="character" w:customStyle="1" w:styleId="WW8Num38z0">
    <w:name w:val="WW8Num38z0"/>
    <w:rsid w:val="001A3E6E"/>
    <w:rPr>
      <w:rFonts w:ascii="Times New Roman" w:hAnsi="Times New Roman" w:cs="Wingdings"/>
    </w:rPr>
  </w:style>
  <w:style w:type="character" w:customStyle="1" w:styleId="WW8Num38z1">
    <w:name w:val="WW8Num38z1"/>
    <w:rsid w:val="001A3E6E"/>
    <w:rPr>
      <w:rFonts w:ascii="Courier New" w:hAnsi="Courier New" w:cs="Courier New"/>
    </w:rPr>
  </w:style>
  <w:style w:type="character" w:customStyle="1" w:styleId="WW8Num38z2">
    <w:name w:val="WW8Num38z2"/>
    <w:rsid w:val="001A3E6E"/>
    <w:rPr>
      <w:rFonts w:ascii="Wingdings" w:hAnsi="Wingdings" w:cs="Wingdings"/>
    </w:rPr>
  </w:style>
  <w:style w:type="character" w:customStyle="1" w:styleId="WW8Num38z3">
    <w:name w:val="WW8Num38z3"/>
    <w:rsid w:val="001A3E6E"/>
    <w:rPr>
      <w:rFonts w:ascii="Symbol" w:hAnsi="Symbol" w:cs="Symbol"/>
    </w:rPr>
  </w:style>
  <w:style w:type="character" w:customStyle="1" w:styleId="WW8Num39z0">
    <w:name w:val="WW8Num39z0"/>
    <w:rsid w:val="001A3E6E"/>
    <w:rPr>
      <w:rFonts w:ascii="Times New Roman" w:hAnsi="Times New Roman" w:cs="Wingdings"/>
      <w:b/>
      <w:sz w:val="24"/>
    </w:rPr>
  </w:style>
  <w:style w:type="character" w:customStyle="1" w:styleId="WW8Num39z1">
    <w:name w:val="WW8Num39z1"/>
    <w:rsid w:val="001A3E6E"/>
    <w:rPr>
      <w:rFonts w:ascii="Courier New" w:hAnsi="Courier New" w:cs="Courier New"/>
    </w:rPr>
  </w:style>
  <w:style w:type="character" w:customStyle="1" w:styleId="WW8Num39z2">
    <w:name w:val="WW8Num39z2"/>
    <w:rsid w:val="001A3E6E"/>
    <w:rPr>
      <w:rFonts w:ascii="Wingdings" w:hAnsi="Wingdings" w:cs="Wingdings"/>
    </w:rPr>
  </w:style>
  <w:style w:type="character" w:customStyle="1" w:styleId="WW8Num39z3">
    <w:name w:val="WW8Num39z3"/>
    <w:rsid w:val="001A3E6E"/>
    <w:rPr>
      <w:rFonts w:ascii="Symbol" w:hAnsi="Symbol" w:cs="Symbol"/>
    </w:rPr>
  </w:style>
  <w:style w:type="character" w:customStyle="1" w:styleId="WW8Num40z0">
    <w:name w:val="WW8Num40z0"/>
    <w:rsid w:val="001A3E6E"/>
    <w:rPr>
      <w:rFonts w:ascii="Times New Roman" w:hAnsi="Times New Roman" w:cs="Wingdings"/>
    </w:rPr>
  </w:style>
  <w:style w:type="character" w:customStyle="1" w:styleId="WW8Num40z1">
    <w:name w:val="WW8Num40z1"/>
    <w:rsid w:val="001A3E6E"/>
    <w:rPr>
      <w:rFonts w:ascii="Courier New" w:hAnsi="Courier New" w:cs="Courier New"/>
    </w:rPr>
  </w:style>
  <w:style w:type="character" w:customStyle="1" w:styleId="WW8Num40z2">
    <w:name w:val="WW8Num40z2"/>
    <w:rsid w:val="001A3E6E"/>
    <w:rPr>
      <w:rFonts w:ascii="Wingdings" w:hAnsi="Wingdings" w:cs="Wingdings"/>
    </w:rPr>
  </w:style>
  <w:style w:type="character" w:customStyle="1" w:styleId="WW8Num40z3">
    <w:name w:val="WW8Num40z3"/>
    <w:rsid w:val="001A3E6E"/>
    <w:rPr>
      <w:rFonts w:ascii="Symbol" w:hAnsi="Symbol" w:cs="Symbol"/>
    </w:rPr>
  </w:style>
  <w:style w:type="character" w:customStyle="1" w:styleId="WW8Num41z0">
    <w:name w:val="WW8Num41z0"/>
    <w:rsid w:val="001A3E6E"/>
    <w:rPr>
      <w:rFonts w:ascii="Times New Roman" w:hAnsi="Times New Roman" w:cs="Times New Roman"/>
    </w:rPr>
  </w:style>
  <w:style w:type="character" w:customStyle="1" w:styleId="WW8Num41z1">
    <w:name w:val="WW8Num41z1"/>
    <w:rsid w:val="001A3E6E"/>
    <w:rPr>
      <w:rFonts w:ascii="Courier New" w:hAnsi="Courier New" w:cs="Courier New"/>
    </w:rPr>
  </w:style>
  <w:style w:type="character" w:customStyle="1" w:styleId="WW8Num41z2">
    <w:name w:val="WW8Num41z2"/>
    <w:rsid w:val="001A3E6E"/>
    <w:rPr>
      <w:rFonts w:ascii="Wingdings" w:hAnsi="Wingdings" w:cs="Wingdings"/>
    </w:rPr>
  </w:style>
  <w:style w:type="character" w:customStyle="1" w:styleId="WW8Num41z3">
    <w:name w:val="WW8Num41z3"/>
    <w:rsid w:val="001A3E6E"/>
    <w:rPr>
      <w:rFonts w:ascii="Symbol" w:hAnsi="Symbol" w:cs="Symbol"/>
    </w:rPr>
  </w:style>
  <w:style w:type="character" w:customStyle="1" w:styleId="WW8Num42z0">
    <w:name w:val="WW8Num42z0"/>
    <w:rsid w:val="001A3E6E"/>
    <w:rPr>
      <w:rFonts w:ascii="Times New Roman" w:hAnsi="Times New Roman" w:cs="Wingdings"/>
    </w:rPr>
  </w:style>
  <w:style w:type="character" w:customStyle="1" w:styleId="WW8Num42z1">
    <w:name w:val="WW8Num42z1"/>
    <w:rsid w:val="001A3E6E"/>
    <w:rPr>
      <w:rFonts w:ascii="Courier New" w:hAnsi="Courier New" w:cs="Courier New"/>
    </w:rPr>
  </w:style>
  <w:style w:type="character" w:customStyle="1" w:styleId="WW8Num42z2">
    <w:name w:val="WW8Num42z2"/>
    <w:rsid w:val="001A3E6E"/>
    <w:rPr>
      <w:rFonts w:ascii="Wingdings" w:hAnsi="Wingdings" w:cs="Wingdings"/>
    </w:rPr>
  </w:style>
  <w:style w:type="character" w:customStyle="1" w:styleId="WW8Num42z3">
    <w:name w:val="WW8Num42z3"/>
    <w:rsid w:val="001A3E6E"/>
    <w:rPr>
      <w:rFonts w:ascii="Symbol" w:hAnsi="Symbol" w:cs="Symbol"/>
    </w:rPr>
  </w:style>
  <w:style w:type="character" w:customStyle="1" w:styleId="WW8Num43z0">
    <w:name w:val="WW8Num43z0"/>
    <w:rsid w:val="001A3E6E"/>
    <w:rPr>
      <w:rFonts w:ascii="Times New Roman" w:hAnsi="Times New Roman" w:cs="Wingdings"/>
    </w:rPr>
  </w:style>
  <w:style w:type="character" w:customStyle="1" w:styleId="WW8Num43z1">
    <w:name w:val="WW8Num43z1"/>
    <w:rsid w:val="001A3E6E"/>
    <w:rPr>
      <w:rFonts w:ascii="Courier New" w:hAnsi="Courier New" w:cs="Courier New"/>
    </w:rPr>
  </w:style>
  <w:style w:type="character" w:customStyle="1" w:styleId="WW8Num43z2">
    <w:name w:val="WW8Num43z2"/>
    <w:rsid w:val="001A3E6E"/>
    <w:rPr>
      <w:rFonts w:ascii="Wingdings" w:hAnsi="Wingdings" w:cs="Wingdings"/>
    </w:rPr>
  </w:style>
  <w:style w:type="character" w:customStyle="1" w:styleId="WW8Num43z3">
    <w:name w:val="WW8Num43z3"/>
    <w:rsid w:val="001A3E6E"/>
    <w:rPr>
      <w:rFonts w:ascii="Symbol" w:hAnsi="Symbol" w:cs="Symbol"/>
    </w:rPr>
  </w:style>
  <w:style w:type="character" w:customStyle="1" w:styleId="WW8Num44z0">
    <w:name w:val="WW8Num44z0"/>
    <w:rsid w:val="001A3E6E"/>
    <w:rPr>
      <w:rFonts w:ascii="Times New Roman" w:hAnsi="Times New Roman" w:cs="Wingdings"/>
    </w:rPr>
  </w:style>
  <w:style w:type="character" w:customStyle="1" w:styleId="WW8Num44z1">
    <w:name w:val="WW8Num44z1"/>
    <w:rsid w:val="001A3E6E"/>
    <w:rPr>
      <w:rFonts w:ascii="Courier New" w:hAnsi="Courier New" w:cs="Courier New"/>
    </w:rPr>
  </w:style>
  <w:style w:type="character" w:customStyle="1" w:styleId="WW8Num44z2">
    <w:name w:val="WW8Num44z2"/>
    <w:rsid w:val="001A3E6E"/>
    <w:rPr>
      <w:rFonts w:ascii="Wingdings" w:hAnsi="Wingdings" w:cs="Wingdings"/>
    </w:rPr>
  </w:style>
  <w:style w:type="character" w:customStyle="1" w:styleId="WW8Num44z3">
    <w:name w:val="WW8Num44z3"/>
    <w:rsid w:val="001A3E6E"/>
    <w:rPr>
      <w:rFonts w:ascii="Symbol" w:hAnsi="Symbol" w:cs="Symbol"/>
    </w:rPr>
  </w:style>
  <w:style w:type="character" w:customStyle="1" w:styleId="WW8Num45z0">
    <w:name w:val="WW8Num45z0"/>
    <w:rsid w:val="001A3E6E"/>
    <w:rPr>
      <w:rFonts w:ascii="Times New Roman" w:hAnsi="Times New Roman" w:cs="Wingdings"/>
    </w:rPr>
  </w:style>
  <w:style w:type="character" w:customStyle="1" w:styleId="WW8Num45z1">
    <w:name w:val="WW8Num45z1"/>
    <w:rsid w:val="001A3E6E"/>
    <w:rPr>
      <w:rFonts w:ascii="Courier New" w:hAnsi="Courier New" w:cs="Courier New"/>
    </w:rPr>
  </w:style>
  <w:style w:type="character" w:customStyle="1" w:styleId="WW8Num45z2">
    <w:name w:val="WW8Num45z2"/>
    <w:rsid w:val="001A3E6E"/>
    <w:rPr>
      <w:rFonts w:ascii="Wingdings" w:hAnsi="Wingdings" w:cs="Wingdings"/>
    </w:rPr>
  </w:style>
  <w:style w:type="character" w:customStyle="1" w:styleId="WW8Num45z3">
    <w:name w:val="WW8Num45z3"/>
    <w:rsid w:val="001A3E6E"/>
    <w:rPr>
      <w:rFonts w:ascii="Symbol" w:hAnsi="Symbol" w:cs="Symbol"/>
    </w:rPr>
  </w:style>
  <w:style w:type="character" w:customStyle="1" w:styleId="WW8Num46z0">
    <w:name w:val="WW8Num46z0"/>
    <w:rsid w:val="001A3E6E"/>
    <w:rPr>
      <w:rFonts w:ascii="Times New Roman" w:hAnsi="Times New Roman" w:cs="Wingdings"/>
    </w:rPr>
  </w:style>
  <w:style w:type="character" w:customStyle="1" w:styleId="WW8Num46z1">
    <w:name w:val="WW8Num46z1"/>
    <w:rsid w:val="001A3E6E"/>
    <w:rPr>
      <w:rFonts w:ascii="Courier New" w:hAnsi="Courier New" w:cs="Courier New"/>
    </w:rPr>
  </w:style>
  <w:style w:type="character" w:customStyle="1" w:styleId="WW8Num46z2">
    <w:name w:val="WW8Num46z2"/>
    <w:rsid w:val="001A3E6E"/>
    <w:rPr>
      <w:rFonts w:ascii="Wingdings" w:hAnsi="Wingdings" w:cs="Wingdings"/>
    </w:rPr>
  </w:style>
  <w:style w:type="character" w:customStyle="1" w:styleId="WW8Num46z3">
    <w:name w:val="WW8Num46z3"/>
    <w:rsid w:val="001A3E6E"/>
    <w:rPr>
      <w:rFonts w:ascii="Symbol" w:hAnsi="Symbol" w:cs="Symbol"/>
    </w:rPr>
  </w:style>
  <w:style w:type="character" w:customStyle="1" w:styleId="WW8Num47z0">
    <w:name w:val="WW8Num47z0"/>
    <w:rsid w:val="001A3E6E"/>
    <w:rPr>
      <w:rFonts w:ascii="Times New Roman" w:hAnsi="Times New Roman" w:cs="Wingdings"/>
    </w:rPr>
  </w:style>
  <w:style w:type="character" w:customStyle="1" w:styleId="WW8Num47z1">
    <w:name w:val="WW8Num47z1"/>
    <w:rsid w:val="001A3E6E"/>
    <w:rPr>
      <w:rFonts w:ascii="Courier New" w:hAnsi="Courier New" w:cs="Courier New"/>
    </w:rPr>
  </w:style>
  <w:style w:type="character" w:customStyle="1" w:styleId="WW8Num47z2">
    <w:name w:val="WW8Num47z2"/>
    <w:rsid w:val="001A3E6E"/>
    <w:rPr>
      <w:rFonts w:ascii="Wingdings" w:hAnsi="Wingdings" w:cs="Wingdings"/>
    </w:rPr>
  </w:style>
  <w:style w:type="character" w:customStyle="1" w:styleId="WW8Num47z3">
    <w:name w:val="WW8Num47z3"/>
    <w:rsid w:val="001A3E6E"/>
    <w:rPr>
      <w:rFonts w:ascii="Symbol" w:hAnsi="Symbol" w:cs="Symbol"/>
    </w:rPr>
  </w:style>
  <w:style w:type="character" w:customStyle="1" w:styleId="WW8Num48z0">
    <w:name w:val="WW8Num48z0"/>
    <w:rsid w:val="001A3E6E"/>
    <w:rPr>
      <w:rFonts w:ascii="Times New Roman" w:hAnsi="Times New Roman" w:cs="Wingdings"/>
    </w:rPr>
  </w:style>
  <w:style w:type="character" w:customStyle="1" w:styleId="WW8Num48z1">
    <w:name w:val="WW8Num48z1"/>
    <w:rsid w:val="001A3E6E"/>
    <w:rPr>
      <w:rFonts w:ascii="Courier New" w:hAnsi="Courier New" w:cs="Courier New"/>
    </w:rPr>
  </w:style>
  <w:style w:type="character" w:customStyle="1" w:styleId="WW8Num48z2">
    <w:name w:val="WW8Num48z2"/>
    <w:rsid w:val="001A3E6E"/>
    <w:rPr>
      <w:rFonts w:ascii="Wingdings" w:hAnsi="Wingdings" w:cs="Wingdings"/>
    </w:rPr>
  </w:style>
  <w:style w:type="character" w:customStyle="1" w:styleId="WW8Num48z3">
    <w:name w:val="WW8Num48z3"/>
    <w:rsid w:val="001A3E6E"/>
    <w:rPr>
      <w:rFonts w:ascii="Symbol" w:hAnsi="Symbol" w:cs="Symbol"/>
    </w:rPr>
  </w:style>
  <w:style w:type="character" w:customStyle="1" w:styleId="WW8Num49z0">
    <w:name w:val="WW8Num49z0"/>
    <w:rsid w:val="001A3E6E"/>
    <w:rPr>
      <w:rFonts w:ascii="Times New Roman" w:hAnsi="Times New Roman" w:cs="Wingdings"/>
    </w:rPr>
  </w:style>
  <w:style w:type="character" w:customStyle="1" w:styleId="WW8Num49z1">
    <w:name w:val="WW8Num49z1"/>
    <w:rsid w:val="001A3E6E"/>
    <w:rPr>
      <w:rFonts w:ascii="Courier New" w:hAnsi="Courier New" w:cs="Courier New"/>
    </w:rPr>
  </w:style>
  <w:style w:type="character" w:customStyle="1" w:styleId="WW8Num49z2">
    <w:name w:val="WW8Num49z2"/>
    <w:rsid w:val="001A3E6E"/>
    <w:rPr>
      <w:rFonts w:ascii="Wingdings" w:hAnsi="Wingdings" w:cs="Wingdings"/>
    </w:rPr>
  </w:style>
  <w:style w:type="character" w:customStyle="1" w:styleId="WW8Num49z3">
    <w:name w:val="WW8Num49z3"/>
    <w:rsid w:val="001A3E6E"/>
    <w:rPr>
      <w:rFonts w:ascii="Symbol" w:hAnsi="Symbol" w:cs="Symbol"/>
    </w:rPr>
  </w:style>
  <w:style w:type="character" w:customStyle="1" w:styleId="WW8Num50z0">
    <w:name w:val="WW8Num50z0"/>
    <w:rsid w:val="001A3E6E"/>
    <w:rPr>
      <w:rFonts w:ascii="Times New Roman" w:hAnsi="Times New Roman" w:cs="Wingdings"/>
    </w:rPr>
  </w:style>
  <w:style w:type="character" w:customStyle="1" w:styleId="WW8Num50z1">
    <w:name w:val="WW8Num50z1"/>
    <w:rsid w:val="001A3E6E"/>
    <w:rPr>
      <w:rFonts w:ascii="Courier New" w:hAnsi="Courier New" w:cs="Courier New"/>
    </w:rPr>
  </w:style>
  <w:style w:type="character" w:customStyle="1" w:styleId="WW8Num50z2">
    <w:name w:val="WW8Num50z2"/>
    <w:rsid w:val="001A3E6E"/>
    <w:rPr>
      <w:rFonts w:ascii="Wingdings" w:hAnsi="Wingdings" w:cs="Wingdings"/>
    </w:rPr>
  </w:style>
  <w:style w:type="character" w:customStyle="1" w:styleId="WW8Num50z3">
    <w:name w:val="WW8Num50z3"/>
    <w:rsid w:val="001A3E6E"/>
    <w:rPr>
      <w:rFonts w:ascii="Symbol" w:hAnsi="Symbol" w:cs="Symbol"/>
    </w:rPr>
  </w:style>
  <w:style w:type="character" w:customStyle="1" w:styleId="WW8Num51z0">
    <w:name w:val="WW8Num51z0"/>
    <w:rsid w:val="001A3E6E"/>
    <w:rPr>
      <w:rFonts w:ascii="Times New Roman" w:hAnsi="Times New Roman" w:cs="Wingdings"/>
    </w:rPr>
  </w:style>
  <w:style w:type="character" w:customStyle="1" w:styleId="WW8Num51z1">
    <w:name w:val="WW8Num51z1"/>
    <w:rsid w:val="001A3E6E"/>
    <w:rPr>
      <w:rFonts w:ascii="Courier New" w:hAnsi="Courier New" w:cs="Courier New"/>
    </w:rPr>
  </w:style>
  <w:style w:type="character" w:customStyle="1" w:styleId="WW8Num51z2">
    <w:name w:val="WW8Num51z2"/>
    <w:rsid w:val="001A3E6E"/>
    <w:rPr>
      <w:rFonts w:ascii="Wingdings" w:hAnsi="Wingdings" w:cs="Wingdings"/>
    </w:rPr>
  </w:style>
  <w:style w:type="character" w:customStyle="1" w:styleId="WW8Num51z3">
    <w:name w:val="WW8Num51z3"/>
    <w:rsid w:val="001A3E6E"/>
    <w:rPr>
      <w:rFonts w:ascii="Symbol" w:hAnsi="Symbol" w:cs="Symbol"/>
    </w:rPr>
  </w:style>
  <w:style w:type="character" w:customStyle="1" w:styleId="WW8Num52z0">
    <w:name w:val="WW8Num52z0"/>
    <w:rsid w:val="001A3E6E"/>
    <w:rPr>
      <w:rFonts w:ascii="Times New Roman" w:hAnsi="Times New Roman" w:cs="Wingdings"/>
    </w:rPr>
  </w:style>
  <w:style w:type="character" w:customStyle="1" w:styleId="WW8Num52z1">
    <w:name w:val="WW8Num52z1"/>
    <w:rsid w:val="001A3E6E"/>
    <w:rPr>
      <w:rFonts w:ascii="Courier New" w:hAnsi="Courier New" w:cs="Courier New"/>
    </w:rPr>
  </w:style>
  <w:style w:type="character" w:customStyle="1" w:styleId="WW8Num52z2">
    <w:name w:val="WW8Num52z2"/>
    <w:rsid w:val="001A3E6E"/>
    <w:rPr>
      <w:rFonts w:ascii="Wingdings" w:hAnsi="Wingdings" w:cs="Wingdings"/>
    </w:rPr>
  </w:style>
  <w:style w:type="character" w:customStyle="1" w:styleId="WW8Num52z3">
    <w:name w:val="WW8Num52z3"/>
    <w:rsid w:val="001A3E6E"/>
    <w:rPr>
      <w:rFonts w:ascii="Symbol" w:hAnsi="Symbol" w:cs="Symbol"/>
    </w:rPr>
  </w:style>
  <w:style w:type="character" w:customStyle="1" w:styleId="WW8Num53z0">
    <w:name w:val="WW8Num53z0"/>
    <w:rsid w:val="001A3E6E"/>
    <w:rPr>
      <w:rFonts w:ascii="Times New Roman" w:hAnsi="Times New Roman" w:cs="Wingdings"/>
    </w:rPr>
  </w:style>
  <w:style w:type="character" w:customStyle="1" w:styleId="WW8Num53z1">
    <w:name w:val="WW8Num53z1"/>
    <w:rsid w:val="001A3E6E"/>
    <w:rPr>
      <w:rFonts w:ascii="Courier New" w:hAnsi="Courier New" w:cs="Courier New"/>
    </w:rPr>
  </w:style>
  <w:style w:type="character" w:customStyle="1" w:styleId="WW8Num53z2">
    <w:name w:val="WW8Num53z2"/>
    <w:rsid w:val="001A3E6E"/>
    <w:rPr>
      <w:rFonts w:ascii="Wingdings" w:hAnsi="Wingdings" w:cs="Wingdings"/>
    </w:rPr>
  </w:style>
  <w:style w:type="character" w:customStyle="1" w:styleId="WW8Num53z3">
    <w:name w:val="WW8Num53z3"/>
    <w:rsid w:val="001A3E6E"/>
    <w:rPr>
      <w:rFonts w:ascii="Symbol" w:hAnsi="Symbol" w:cs="Symbol"/>
    </w:rPr>
  </w:style>
  <w:style w:type="character" w:customStyle="1" w:styleId="WW8Num54z0">
    <w:name w:val="WW8Num54z0"/>
    <w:rsid w:val="001A3E6E"/>
    <w:rPr>
      <w:rFonts w:ascii="Times New Roman" w:hAnsi="Times New Roman" w:cs="Wingdings"/>
    </w:rPr>
  </w:style>
  <w:style w:type="character" w:customStyle="1" w:styleId="WW8Num54z1">
    <w:name w:val="WW8Num54z1"/>
    <w:rsid w:val="001A3E6E"/>
    <w:rPr>
      <w:rFonts w:ascii="Courier New" w:hAnsi="Courier New" w:cs="Courier New"/>
    </w:rPr>
  </w:style>
  <w:style w:type="character" w:customStyle="1" w:styleId="WW8Num54z2">
    <w:name w:val="WW8Num54z2"/>
    <w:rsid w:val="001A3E6E"/>
    <w:rPr>
      <w:rFonts w:ascii="Wingdings" w:hAnsi="Wingdings" w:cs="Wingdings"/>
    </w:rPr>
  </w:style>
  <w:style w:type="character" w:customStyle="1" w:styleId="WW8Num54z3">
    <w:name w:val="WW8Num54z3"/>
    <w:rsid w:val="001A3E6E"/>
    <w:rPr>
      <w:rFonts w:ascii="Symbol" w:hAnsi="Symbol" w:cs="Symbol"/>
    </w:rPr>
  </w:style>
  <w:style w:type="character" w:customStyle="1" w:styleId="WW8Num55z0">
    <w:name w:val="WW8Num55z0"/>
    <w:rsid w:val="001A3E6E"/>
    <w:rPr>
      <w:rFonts w:ascii="Times New Roman" w:hAnsi="Times New Roman" w:cs="Wingdings"/>
    </w:rPr>
  </w:style>
  <w:style w:type="character" w:customStyle="1" w:styleId="WW8Num55z1">
    <w:name w:val="WW8Num55z1"/>
    <w:rsid w:val="001A3E6E"/>
    <w:rPr>
      <w:rFonts w:ascii="Times New Roman" w:hAnsi="Times New Roman" w:cs="Times New Roman"/>
    </w:rPr>
  </w:style>
  <w:style w:type="character" w:customStyle="1" w:styleId="WW8Num55z2">
    <w:name w:val="WW8Num55z2"/>
    <w:rsid w:val="001A3E6E"/>
    <w:rPr>
      <w:rFonts w:ascii="Wingdings" w:hAnsi="Wingdings" w:cs="Wingdings"/>
    </w:rPr>
  </w:style>
  <w:style w:type="character" w:customStyle="1" w:styleId="WW8Num55z3">
    <w:name w:val="WW8Num55z3"/>
    <w:rsid w:val="001A3E6E"/>
    <w:rPr>
      <w:rFonts w:ascii="Symbol" w:hAnsi="Symbol" w:cs="Symbol"/>
    </w:rPr>
  </w:style>
  <w:style w:type="character" w:customStyle="1" w:styleId="WW8Num55z4">
    <w:name w:val="WW8Num55z4"/>
    <w:rsid w:val="001A3E6E"/>
    <w:rPr>
      <w:rFonts w:ascii="Courier New" w:hAnsi="Courier New" w:cs="Courier New"/>
    </w:rPr>
  </w:style>
  <w:style w:type="character" w:customStyle="1" w:styleId="WW8Num56z0">
    <w:name w:val="WW8Num56z0"/>
    <w:rsid w:val="001A3E6E"/>
    <w:rPr>
      <w:rFonts w:ascii="Times New Roman" w:hAnsi="Times New Roman" w:cs="Wingdings"/>
    </w:rPr>
  </w:style>
  <w:style w:type="character" w:customStyle="1" w:styleId="WW8Num56z1">
    <w:name w:val="WW8Num56z1"/>
    <w:rsid w:val="001A3E6E"/>
    <w:rPr>
      <w:rFonts w:ascii="Courier New" w:hAnsi="Courier New" w:cs="Courier New"/>
    </w:rPr>
  </w:style>
  <w:style w:type="character" w:customStyle="1" w:styleId="WW8Num56z2">
    <w:name w:val="WW8Num56z2"/>
    <w:rsid w:val="001A3E6E"/>
    <w:rPr>
      <w:rFonts w:ascii="Wingdings" w:hAnsi="Wingdings" w:cs="Wingdings"/>
    </w:rPr>
  </w:style>
  <w:style w:type="character" w:customStyle="1" w:styleId="WW8Num56z3">
    <w:name w:val="WW8Num56z3"/>
    <w:rsid w:val="001A3E6E"/>
    <w:rPr>
      <w:rFonts w:ascii="Symbol" w:hAnsi="Symbol" w:cs="Symbol"/>
    </w:rPr>
  </w:style>
  <w:style w:type="character" w:customStyle="1" w:styleId="WW8Num57z0">
    <w:name w:val="WW8Num57z0"/>
    <w:rsid w:val="001A3E6E"/>
    <w:rPr>
      <w:rFonts w:ascii="Times New Roman" w:hAnsi="Times New Roman" w:cs="Times New Roman"/>
    </w:rPr>
  </w:style>
  <w:style w:type="character" w:customStyle="1" w:styleId="WW8Num57z1">
    <w:name w:val="WW8Num57z1"/>
    <w:rsid w:val="001A3E6E"/>
    <w:rPr>
      <w:rFonts w:ascii="Courier New" w:hAnsi="Courier New" w:cs="Courier New"/>
    </w:rPr>
  </w:style>
  <w:style w:type="character" w:customStyle="1" w:styleId="WW8Num57z2">
    <w:name w:val="WW8Num57z2"/>
    <w:rsid w:val="001A3E6E"/>
    <w:rPr>
      <w:rFonts w:ascii="Wingdings" w:hAnsi="Wingdings" w:cs="Wingdings"/>
    </w:rPr>
  </w:style>
  <w:style w:type="character" w:customStyle="1" w:styleId="WW8Num57z3">
    <w:name w:val="WW8Num57z3"/>
    <w:rsid w:val="001A3E6E"/>
    <w:rPr>
      <w:rFonts w:ascii="Symbol" w:hAnsi="Symbol" w:cs="Symbol"/>
    </w:rPr>
  </w:style>
  <w:style w:type="character" w:customStyle="1" w:styleId="WW8Num58z0">
    <w:name w:val="WW8Num58z0"/>
    <w:rsid w:val="001A3E6E"/>
    <w:rPr>
      <w:rFonts w:ascii="Times New Roman" w:hAnsi="Times New Roman" w:cs="Wingdings"/>
      <w:sz w:val="24"/>
    </w:rPr>
  </w:style>
  <w:style w:type="character" w:customStyle="1" w:styleId="WW8Num58z1">
    <w:name w:val="WW8Num58z1"/>
    <w:rsid w:val="001A3E6E"/>
    <w:rPr>
      <w:rFonts w:ascii="Courier New" w:hAnsi="Courier New" w:cs="Courier New"/>
    </w:rPr>
  </w:style>
  <w:style w:type="character" w:customStyle="1" w:styleId="WW8Num58z2">
    <w:name w:val="WW8Num58z2"/>
    <w:rsid w:val="001A3E6E"/>
    <w:rPr>
      <w:rFonts w:ascii="Wingdings" w:hAnsi="Wingdings" w:cs="Wingdings"/>
    </w:rPr>
  </w:style>
  <w:style w:type="character" w:customStyle="1" w:styleId="WW8Num58z3">
    <w:name w:val="WW8Num58z3"/>
    <w:rsid w:val="001A3E6E"/>
    <w:rPr>
      <w:rFonts w:ascii="Symbol" w:hAnsi="Symbol" w:cs="Symbol"/>
    </w:rPr>
  </w:style>
  <w:style w:type="character" w:customStyle="1" w:styleId="WW8Num59z0">
    <w:name w:val="WW8Num59z0"/>
    <w:rsid w:val="001A3E6E"/>
    <w:rPr>
      <w:rFonts w:ascii="Times New Roman" w:hAnsi="Times New Roman" w:cs="Wingdings"/>
    </w:rPr>
  </w:style>
  <w:style w:type="character" w:customStyle="1" w:styleId="WW8Num59z1">
    <w:name w:val="WW8Num59z1"/>
    <w:rsid w:val="001A3E6E"/>
    <w:rPr>
      <w:rFonts w:ascii="Courier New" w:hAnsi="Courier New" w:cs="Courier New"/>
    </w:rPr>
  </w:style>
  <w:style w:type="character" w:customStyle="1" w:styleId="WW8Num59z2">
    <w:name w:val="WW8Num59z2"/>
    <w:rsid w:val="001A3E6E"/>
    <w:rPr>
      <w:rFonts w:ascii="Wingdings" w:hAnsi="Wingdings" w:cs="Wingdings"/>
    </w:rPr>
  </w:style>
  <w:style w:type="character" w:customStyle="1" w:styleId="WW8Num59z3">
    <w:name w:val="WW8Num59z3"/>
    <w:rsid w:val="001A3E6E"/>
    <w:rPr>
      <w:rFonts w:ascii="Symbol" w:hAnsi="Symbol" w:cs="Symbol"/>
    </w:rPr>
  </w:style>
  <w:style w:type="character" w:customStyle="1" w:styleId="Policepardfaut1">
    <w:name w:val="Police par défaut1"/>
    <w:rsid w:val="001A3E6E"/>
  </w:style>
  <w:style w:type="character" w:customStyle="1" w:styleId="Policepardfaut2">
    <w:name w:val="Police par défaut2"/>
    <w:rsid w:val="001A3E6E"/>
  </w:style>
  <w:style w:type="character" w:customStyle="1" w:styleId="Titre1Car">
    <w:name w:val="Titre 1 Car"/>
    <w:basedOn w:val="Policepardfaut2"/>
    <w:rsid w:val="001A3E6E"/>
    <w:rPr>
      <w:rFonts w:ascii="Arial" w:eastAsia="font407" w:hAnsi="Arial" w:cs="font407"/>
      <w:b/>
      <w:bCs/>
      <w:sz w:val="36"/>
      <w:szCs w:val="28"/>
    </w:rPr>
  </w:style>
  <w:style w:type="character" w:customStyle="1" w:styleId="Titre2Car">
    <w:name w:val="Titre 2 Car"/>
    <w:basedOn w:val="Policepardfaut2"/>
    <w:rsid w:val="001A3E6E"/>
    <w:rPr>
      <w:rFonts w:ascii="Arial" w:eastAsia="font407" w:hAnsi="Arial" w:cs="font407"/>
      <w:b/>
      <w:bCs/>
      <w:sz w:val="28"/>
      <w:szCs w:val="26"/>
    </w:rPr>
  </w:style>
  <w:style w:type="character" w:customStyle="1" w:styleId="Titre3Car">
    <w:name w:val="Titre 3 Car"/>
    <w:basedOn w:val="Policepardfaut2"/>
    <w:rsid w:val="001A3E6E"/>
    <w:rPr>
      <w:rFonts w:ascii="Arial" w:eastAsia="font407" w:hAnsi="Arial" w:cs="font407"/>
      <w:b/>
      <w:bCs/>
      <w:color w:val="000000"/>
    </w:rPr>
  </w:style>
  <w:style w:type="character" w:customStyle="1" w:styleId="Titre4Car">
    <w:name w:val="Titre 4 Car"/>
    <w:basedOn w:val="Policepardfaut2"/>
    <w:rsid w:val="001A3E6E"/>
    <w:rPr>
      <w:rFonts w:ascii="Arial" w:eastAsia="font407" w:hAnsi="Arial" w:cs="font407"/>
      <w:b/>
      <w:bCs/>
      <w:iCs/>
      <w:color w:val="000000"/>
      <w:sz w:val="20"/>
    </w:rPr>
  </w:style>
  <w:style w:type="character" w:customStyle="1" w:styleId="Titre5Car">
    <w:name w:val="Titre 5 Car"/>
    <w:basedOn w:val="Policepardfaut2"/>
    <w:rsid w:val="001A3E6E"/>
    <w:rPr>
      <w:rFonts w:ascii="Cambria" w:eastAsia="font407" w:hAnsi="Cambria" w:cs="font407"/>
      <w:color w:val="243F60"/>
      <w:sz w:val="20"/>
    </w:rPr>
  </w:style>
  <w:style w:type="character" w:customStyle="1" w:styleId="Titre6Car">
    <w:name w:val="Titre 6 Car"/>
    <w:basedOn w:val="Policepardfaut2"/>
    <w:rsid w:val="001A3E6E"/>
    <w:rPr>
      <w:rFonts w:ascii="Cambria" w:eastAsia="font407" w:hAnsi="Cambria" w:cs="font407"/>
      <w:i/>
      <w:iCs/>
      <w:color w:val="243F60"/>
      <w:sz w:val="20"/>
    </w:rPr>
  </w:style>
  <w:style w:type="character" w:customStyle="1" w:styleId="Titre7Car">
    <w:name w:val="Titre 7 Car"/>
    <w:basedOn w:val="Policepardfaut2"/>
    <w:rsid w:val="001A3E6E"/>
    <w:rPr>
      <w:rFonts w:ascii="Cambria" w:eastAsia="font407" w:hAnsi="Cambria" w:cs="font407"/>
      <w:i/>
      <w:iCs/>
      <w:color w:val="404040"/>
      <w:sz w:val="20"/>
    </w:rPr>
  </w:style>
  <w:style w:type="character" w:customStyle="1" w:styleId="Titre8Car">
    <w:name w:val="Titre 8 Car"/>
    <w:basedOn w:val="Policepardfaut2"/>
    <w:rsid w:val="001A3E6E"/>
    <w:rPr>
      <w:rFonts w:ascii="Cambria" w:eastAsia="font407" w:hAnsi="Cambria" w:cs="font407"/>
      <w:color w:val="404040"/>
      <w:sz w:val="20"/>
      <w:szCs w:val="20"/>
    </w:rPr>
  </w:style>
  <w:style w:type="character" w:customStyle="1" w:styleId="Titre9Car">
    <w:name w:val="Titre 9 Car"/>
    <w:basedOn w:val="Policepardfaut2"/>
    <w:rsid w:val="001A3E6E"/>
    <w:rPr>
      <w:rFonts w:ascii="Cambria" w:eastAsia="font407" w:hAnsi="Cambria" w:cs="font407"/>
      <w:i/>
      <w:iCs/>
      <w:color w:val="404040"/>
      <w:sz w:val="20"/>
      <w:szCs w:val="20"/>
    </w:rPr>
  </w:style>
  <w:style w:type="character" w:customStyle="1" w:styleId="TextedebullesCar">
    <w:name w:val="Texte de bulles Car"/>
    <w:basedOn w:val="Policepardfaut2"/>
    <w:rsid w:val="001A3E6E"/>
    <w:rPr>
      <w:rFonts w:ascii="Tahoma" w:hAnsi="Tahoma" w:cs="Tahoma"/>
      <w:sz w:val="16"/>
      <w:szCs w:val="16"/>
    </w:rPr>
  </w:style>
  <w:style w:type="character" w:customStyle="1" w:styleId="En-tteCar">
    <w:name w:val="En-tête Car"/>
    <w:basedOn w:val="Policepardfaut2"/>
    <w:uiPriority w:val="99"/>
    <w:rsid w:val="001A3E6E"/>
    <w:rPr>
      <w:rFonts w:ascii="Arial" w:hAnsi="Arial" w:cs="Arial"/>
      <w:sz w:val="20"/>
    </w:rPr>
  </w:style>
  <w:style w:type="character" w:customStyle="1" w:styleId="PieddepageCar">
    <w:name w:val="Pied de page Car"/>
    <w:basedOn w:val="Policepardfaut2"/>
    <w:uiPriority w:val="99"/>
    <w:rsid w:val="001A3E6E"/>
    <w:rPr>
      <w:rFonts w:ascii="Arial" w:hAnsi="Arial" w:cs="Arial"/>
      <w:sz w:val="20"/>
    </w:rPr>
  </w:style>
  <w:style w:type="character" w:customStyle="1" w:styleId="Sous-titreCar">
    <w:name w:val="Sous-titre Car"/>
    <w:basedOn w:val="Policepardfaut2"/>
    <w:rsid w:val="001A3E6E"/>
    <w:rPr>
      <w:rFonts w:ascii="Arial" w:eastAsia="Times New Roman" w:hAnsi="Arial" w:cs="Arial"/>
      <w:b/>
      <w:bCs/>
      <w:color w:val="00000A"/>
      <w:sz w:val="24"/>
      <w:szCs w:val="24"/>
      <w:u w:val="single"/>
      <w:lang w:eastAsia="zh-CN"/>
    </w:rPr>
  </w:style>
  <w:style w:type="character" w:customStyle="1" w:styleId="Marquedecommentaire1">
    <w:name w:val="Marque de commentaire1"/>
    <w:basedOn w:val="Policepardfaut2"/>
    <w:rsid w:val="001A3E6E"/>
    <w:rPr>
      <w:sz w:val="16"/>
      <w:szCs w:val="16"/>
    </w:rPr>
  </w:style>
  <w:style w:type="character" w:customStyle="1" w:styleId="CommentaireCar">
    <w:name w:val="Commentaire Car"/>
    <w:basedOn w:val="Policepardfaut2"/>
    <w:uiPriority w:val="99"/>
    <w:rsid w:val="001A3E6E"/>
    <w:rPr>
      <w:rFonts w:ascii="Arial" w:hAnsi="Arial" w:cs="Arial"/>
      <w:sz w:val="20"/>
      <w:szCs w:val="20"/>
    </w:rPr>
  </w:style>
  <w:style w:type="character" w:customStyle="1" w:styleId="ObjetducommentaireCar">
    <w:name w:val="Objet du commentaire Car"/>
    <w:basedOn w:val="CommentaireCar"/>
    <w:uiPriority w:val="99"/>
    <w:rsid w:val="001A3E6E"/>
    <w:rPr>
      <w:rFonts w:ascii="Arial" w:hAnsi="Arial" w:cs="Arial"/>
      <w:b/>
      <w:bCs/>
      <w:sz w:val="20"/>
      <w:szCs w:val="20"/>
    </w:rPr>
  </w:style>
  <w:style w:type="character" w:styleId="Lienhypertexte">
    <w:name w:val="Hyperlink"/>
    <w:basedOn w:val="Policepardfaut2"/>
    <w:uiPriority w:val="99"/>
    <w:rsid w:val="001A3E6E"/>
    <w:rPr>
      <w:color w:val="0000FF"/>
      <w:u w:val="single"/>
    </w:rPr>
  </w:style>
  <w:style w:type="character" w:customStyle="1" w:styleId="Retraitcorpsdetexte3Car">
    <w:name w:val="Retrait corps de texte 3 Car"/>
    <w:basedOn w:val="Policepardfaut2"/>
    <w:rsid w:val="001A3E6E"/>
    <w:rPr>
      <w:rFonts w:ascii="Times New Roman" w:eastAsia="Times New Roman" w:hAnsi="Times New Roman" w:cs="Times New Roman"/>
      <w:color w:val="00000A"/>
      <w:sz w:val="20"/>
      <w:szCs w:val="20"/>
      <w:lang w:eastAsia="zh-CN"/>
    </w:rPr>
  </w:style>
  <w:style w:type="character" w:customStyle="1" w:styleId="ListLabel1">
    <w:name w:val="ListLabel 1"/>
    <w:rsid w:val="001A3E6E"/>
    <w:rPr>
      <w:sz w:val="22"/>
    </w:rPr>
  </w:style>
  <w:style w:type="character" w:customStyle="1" w:styleId="ListLabel2">
    <w:name w:val="ListLabel 2"/>
    <w:rsid w:val="001A3E6E"/>
    <w:rPr>
      <w:rFonts w:cs="Wingdings"/>
    </w:rPr>
  </w:style>
  <w:style w:type="character" w:customStyle="1" w:styleId="ListLabel3">
    <w:name w:val="ListLabel 3"/>
    <w:rsid w:val="001A3E6E"/>
    <w:rPr>
      <w:rFonts w:cs="Wingdings"/>
    </w:rPr>
  </w:style>
  <w:style w:type="character" w:customStyle="1" w:styleId="ListLabel4">
    <w:name w:val="ListLabel 4"/>
    <w:rsid w:val="001A3E6E"/>
    <w:rPr>
      <w:rFonts w:cs="Courier New"/>
    </w:rPr>
  </w:style>
  <w:style w:type="character" w:customStyle="1" w:styleId="ListLabel5">
    <w:name w:val="ListLabel 5"/>
    <w:rsid w:val="001A3E6E"/>
    <w:rPr>
      <w:rFonts w:cs="Courier New"/>
    </w:rPr>
  </w:style>
  <w:style w:type="character" w:customStyle="1" w:styleId="ListLabel6">
    <w:name w:val="ListLabel 6"/>
    <w:rsid w:val="001A3E6E"/>
    <w:rPr>
      <w:rFonts w:cs="Courier New"/>
    </w:rPr>
  </w:style>
  <w:style w:type="character" w:customStyle="1" w:styleId="ListLabel7">
    <w:name w:val="ListLabel 7"/>
    <w:rsid w:val="001A3E6E"/>
    <w:rPr>
      <w:rFonts w:cs="Courier New"/>
    </w:rPr>
  </w:style>
  <w:style w:type="character" w:customStyle="1" w:styleId="ListLabel8">
    <w:name w:val="ListLabel 8"/>
    <w:rsid w:val="001A3E6E"/>
    <w:rPr>
      <w:rFonts w:cs="Courier New"/>
    </w:rPr>
  </w:style>
  <w:style w:type="character" w:customStyle="1" w:styleId="ListLabel9">
    <w:name w:val="ListLabel 9"/>
    <w:rsid w:val="001A3E6E"/>
    <w:rPr>
      <w:rFonts w:cs="Courier New"/>
    </w:rPr>
  </w:style>
  <w:style w:type="character" w:customStyle="1" w:styleId="ListLabel10">
    <w:name w:val="ListLabel 10"/>
    <w:rsid w:val="001A3E6E"/>
    <w:rPr>
      <w:rFonts w:cs="Times New Roman"/>
    </w:rPr>
  </w:style>
  <w:style w:type="character" w:customStyle="1" w:styleId="ListLabel11">
    <w:name w:val="ListLabel 11"/>
    <w:rsid w:val="001A3E6E"/>
    <w:rPr>
      <w:rFonts w:cs="Courier New"/>
    </w:rPr>
  </w:style>
  <w:style w:type="character" w:customStyle="1" w:styleId="ListLabel12">
    <w:name w:val="ListLabel 12"/>
    <w:rsid w:val="001A3E6E"/>
    <w:rPr>
      <w:rFonts w:cs="Courier New"/>
    </w:rPr>
  </w:style>
  <w:style w:type="character" w:customStyle="1" w:styleId="ListLabel13">
    <w:name w:val="ListLabel 13"/>
    <w:rsid w:val="001A3E6E"/>
    <w:rPr>
      <w:rFonts w:cs="Courier New"/>
    </w:rPr>
  </w:style>
  <w:style w:type="character" w:customStyle="1" w:styleId="ListLabel14">
    <w:name w:val="ListLabel 14"/>
    <w:rsid w:val="001A3E6E"/>
    <w:rPr>
      <w:rFonts w:cs="Times New Roman"/>
    </w:rPr>
  </w:style>
  <w:style w:type="character" w:customStyle="1" w:styleId="ListLabel15">
    <w:name w:val="ListLabel 15"/>
    <w:rsid w:val="001A3E6E"/>
    <w:rPr>
      <w:rFonts w:cs="Courier New"/>
    </w:rPr>
  </w:style>
  <w:style w:type="character" w:customStyle="1" w:styleId="ListLabel16">
    <w:name w:val="ListLabel 16"/>
    <w:rsid w:val="001A3E6E"/>
    <w:rPr>
      <w:rFonts w:cs="Courier New"/>
    </w:rPr>
  </w:style>
  <w:style w:type="character" w:customStyle="1" w:styleId="ListLabel17">
    <w:name w:val="ListLabel 17"/>
    <w:rsid w:val="001A3E6E"/>
    <w:rPr>
      <w:rFonts w:cs="Courier New"/>
    </w:rPr>
  </w:style>
  <w:style w:type="character" w:customStyle="1" w:styleId="ListLabel18">
    <w:name w:val="ListLabel 18"/>
    <w:rsid w:val="001A3E6E"/>
    <w:rPr>
      <w:rFonts w:eastAsia="Times New Roman" w:cs="Symbol"/>
      <w:b/>
    </w:rPr>
  </w:style>
  <w:style w:type="character" w:customStyle="1" w:styleId="ListLabel19">
    <w:name w:val="ListLabel 19"/>
    <w:rsid w:val="001A3E6E"/>
    <w:rPr>
      <w:rFonts w:eastAsia="Times New Roman" w:cs="Times New Roman"/>
    </w:rPr>
  </w:style>
  <w:style w:type="character" w:customStyle="1" w:styleId="ListLabel20">
    <w:name w:val="ListLabel 20"/>
    <w:rsid w:val="001A3E6E"/>
    <w:rPr>
      <w:rFonts w:eastAsia="Times New Roman" w:cs="Times New Roman"/>
    </w:rPr>
  </w:style>
  <w:style w:type="character" w:customStyle="1" w:styleId="ListLabel21">
    <w:name w:val="ListLabel 21"/>
    <w:rsid w:val="001A3E6E"/>
    <w:rPr>
      <w:rFonts w:eastAsia="Times New Roman" w:cs="Symbol"/>
    </w:rPr>
  </w:style>
  <w:style w:type="character" w:customStyle="1" w:styleId="ListLabel22">
    <w:name w:val="ListLabel 22"/>
    <w:rsid w:val="001A3E6E"/>
    <w:rPr>
      <w:rFonts w:eastAsia="Times New Roman" w:cs="Times New Roman"/>
    </w:rPr>
  </w:style>
  <w:style w:type="character" w:customStyle="1" w:styleId="ListLabel23">
    <w:name w:val="ListLabel 23"/>
    <w:rsid w:val="001A3E6E"/>
    <w:rPr>
      <w:rFonts w:eastAsia="Times New Roman" w:cs="Times New Roman"/>
    </w:rPr>
  </w:style>
  <w:style w:type="character" w:customStyle="1" w:styleId="ListLabel24">
    <w:name w:val="ListLabel 24"/>
    <w:rsid w:val="001A3E6E"/>
    <w:rPr>
      <w:rFonts w:eastAsia="Times New Roman" w:cs="Symbol"/>
    </w:rPr>
  </w:style>
  <w:style w:type="character" w:customStyle="1" w:styleId="ListLabel25">
    <w:name w:val="ListLabel 25"/>
    <w:rsid w:val="001A3E6E"/>
    <w:rPr>
      <w:rFonts w:eastAsia="Times New Roman" w:cs="Times New Roman"/>
    </w:rPr>
  </w:style>
  <w:style w:type="character" w:customStyle="1" w:styleId="ListLabel26">
    <w:name w:val="ListLabel 26"/>
    <w:rsid w:val="001A3E6E"/>
    <w:rPr>
      <w:rFonts w:eastAsia="Times New Roman" w:cs="Times New Roman"/>
    </w:rPr>
  </w:style>
  <w:style w:type="character" w:customStyle="1" w:styleId="ListLabel27">
    <w:name w:val="ListLabel 27"/>
    <w:rsid w:val="001A3E6E"/>
    <w:rPr>
      <w:rFonts w:cs="Courier New"/>
    </w:rPr>
  </w:style>
  <w:style w:type="character" w:customStyle="1" w:styleId="ListLabel28">
    <w:name w:val="ListLabel 28"/>
    <w:rsid w:val="001A3E6E"/>
    <w:rPr>
      <w:rFonts w:cs="Courier New"/>
    </w:rPr>
  </w:style>
  <w:style w:type="character" w:customStyle="1" w:styleId="ListLabel29">
    <w:name w:val="ListLabel 29"/>
    <w:rsid w:val="001A3E6E"/>
    <w:rPr>
      <w:rFonts w:cs="Courier New"/>
    </w:rPr>
  </w:style>
  <w:style w:type="character" w:customStyle="1" w:styleId="ListLabel30">
    <w:name w:val="ListLabel 30"/>
    <w:rsid w:val="001A3E6E"/>
    <w:rPr>
      <w:rFonts w:cs="Times New Roman"/>
    </w:rPr>
  </w:style>
  <w:style w:type="character" w:customStyle="1" w:styleId="ListLabel31">
    <w:name w:val="ListLabel 31"/>
    <w:rsid w:val="001A3E6E"/>
    <w:rPr>
      <w:rFonts w:cs="Courier New"/>
    </w:rPr>
  </w:style>
  <w:style w:type="character" w:customStyle="1" w:styleId="ListLabel32">
    <w:name w:val="ListLabel 32"/>
    <w:rsid w:val="001A3E6E"/>
    <w:rPr>
      <w:rFonts w:cs="Courier New"/>
    </w:rPr>
  </w:style>
  <w:style w:type="character" w:customStyle="1" w:styleId="ListLabel33">
    <w:name w:val="ListLabel 33"/>
    <w:rsid w:val="001A3E6E"/>
    <w:rPr>
      <w:rFonts w:cs="Courier New"/>
    </w:rPr>
  </w:style>
  <w:style w:type="character" w:customStyle="1" w:styleId="ListLabel34">
    <w:name w:val="ListLabel 34"/>
    <w:rsid w:val="001A3E6E"/>
    <w:rPr>
      <w:rFonts w:cs="Courier New"/>
    </w:rPr>
  </w:style>
  <w:style w:type="character" w:customStyle="1" w:styleId="ListLabel35">
    <w:name w:val="ListLabel 35"/>
    <w:rsid w:val="001A3E6E"/>
    <w:rPr>
      <w:rFonts w:cs="Courier New"/>
    </w:rPr>
  </w:style>
  <w:style w:type="character" w:customStyle="1" w:styleId="ListLabel36">
    <w:name w:val="ListLabel 36"/>
    <w:rsid w:val="001A3E6E"/>
    <w:rPr>
      <w:rFonts w:cs="Courier New"/>
    </w:rPr>
  </w:style>
  <w:style w:type="character" w:customStyle="1" w:styleId="ListLabel37">
    <w:name w:val="ListLabel 37"/>
    <w:rsid w:val="001A3E6E"/>
    <w:rPr>
      <w:rFonts w:cs="Courier New"/>
    </w:rPr>
  </w:style>
  <w:style w:type="character" w:customStyle="1" w:styleId="ListLabel38">
    <w:name w:val="ListLabel 38"/>
    <w:rsid w:val="001A3E6E"/>
    <w:rPr>
      <w:rFonts w:cs="Courier New"/>
    </w:rPr>
  </w:style>
  <w:style w:type="character" w:customStyle="1" w:styleId="ListLabel39">
    <w:name w:val="ListLabel 39"/>
    <w:rsid w:val="001A3E6E"/>
    <w:rPr>
      <w:rFonts w:cs="Courier New"/>
    </w:rPr>
  </w:style>
  <w:style w:type="character" w:customStyle="1" w:styleId="ListLabel40">
    <w:name w:val="ListLabel 40"/>
    <w:rsid w:val="001A3E6E"/>
    <w:rPr>
      <w:rFonts w:cs="Courier New"/>
    </w:rPr>
  </w:style>
  <w:style w:type="character" w:customStyle="1" w:styleId="ListLabel41">
    <w:name w:val="ListLabel 41"/>
    <w:rsid w:val="001A3E6E"/>
    <w:rPr>
      <w:rFonts w:cs="Courier New"/>
    </w:rPr>
  </w:style>
  <w:style w:type="character" w:customStyle="1" w:styleId="ListLabel42">
    <w:name w:val="ListLabel 42"/>
    <w:rsid w:val="001A3E6E"/>
    <w:rPr>
      <w:rFonts w:cs="Courier New"/>
    </w:rPr>
  </w:style>
  <w:style w:type="character" w:customStyle="1" w:styleId="ListLabel43">
    <w:name w:val="ListLabel 43"/>
    <w:rsid w:val="001A3E6E"/>
    <w:rPr>
      <w:rFonts w:cs="Courier New"/>
    </w:rPr>
  </w:style>
  <w:style w:type="character" w:customStyle="1" w:styleId="ListLabel44">
    <w:name w:val="ListLabel 44"/>
    <w:rsid w:val="001A3E6E"/>
    <w:rPr>
      <w:rFonts w:cs="Courier New"/>
    </w:rPr>
  </w:style>
  <w:style w:type="character" w:customStyle="1" w:styleId="ListLabel45">
    <w:name w:val="ListLabel 45"/>
    <w:rsid w:val="001A3E6E"/>
    <w:rPr>
      <w:rFonts w:cs="Courier New"/>
    </w:rPr>
  </w:style>
  <w:style w:type="character" w:customStyle="1" w:styleId="ListLabel46">
    <w:name w:val="ListLabel 46"/>
    <w:rsid w:val="001A3E6E"/>
    <w:rPr>
      <w:rFonts w:cs="Courier New"/>
    </w:rPr>
  </w:style>
  <w:style w:type="character" w:customStyle="1" w:styleId="ListLabel47">
    <w:name w:val="ListLabel 47"/>
    <w:rsid w:val="001A3E6E"/>
    <w:rPr>
      <w:rFonts w:cs="Courier New"/>
    </w:rPr>
  </w:style>
  <w:style w:type="character" w:customStyle="1" w:styleId="ListLabel48">
    <w:name w:val="ListLabel 48"/>
    <w:rsid w:val="001A3E6E"/>
    <w:rPr>
      <w:rFonts w:cs="Courier New"/>
    </w:rPr>
  </w:style>
  <w:style w:type="character" w:customStyle="1" w:styleId="ListLabel49">
    <w:name w:val="ListLabel 49"/>
    <w:rsid w:val="001A3E6E"/>
    <w:rPr>
      <w:rFonts w:cs="Courier New"/>
    </w:rPr>
  </w:style>
  <w:style w:type="character" w:customStyle="1" w:styleId="ListLabel50">
    <w:name w:val="ListLabel 50"/>
    <w:rsid w:val="001A3E6E"/>
    <w:rPr>
      <w:rFonts w:cs="Courier New"/>
    </w:rPr>
  </w:style>
  <w:style w:type="character" w:customStyle="1" w:styleId="ListLabel51">
    <w:name w:val="ListLabel 51"/>
    <w:rsid w:val="001A3E6E"/>
    <w:rPr>
      <w:rFonts w:cs="Courier New"/>
    </w:rPr>
  </w:style>
  <w:style w:type="character" w:customStyle="1" w:styleId="ListLabel52">
    <w:name w:val="ListLabel 52"/>
    <w:rsid w:val="001A3E6E"/>
    <w:rPr>
      <w:sz w:val="22"/>
    </w:rPr>
  </w:style>
  <w:style w:type="character" w:customStyle="1" w:styleId="ListLabel53">
    <w:name w:val="ListLabel 53"/>
    <w:rsid w:val="001A3E6E"/>
    <w:rPr>
      <w:sz w:val="22"/>
    </w:rPr>
  </w:style>
  <w:style w:type="character" w:customStyle="1" w:styleId="ListLabel54">
    <w:name w:val="ListLabel 54"/>
    <w:rsid w:val="001A3E6E"/>
    <w:rPr>
      <w:rFonts w:cs="Courier New"/>
    </w:rPr>
  </w:style>
  <w:style w:type="character" w:customStyle="1" w:styleId="ListLabel55">
    <w:name w:val="ListLabel 55"/>
    <w:rsid w:val="001A3E6E"/>
    <w:rPr>
      <w:rFonts w:cs="Courier New"/>
    </w:rPr>
  </w:style>
  <w:style w:type="character" w:customStyle="1" w:styleId="ListLabel56">
    <w:name w:val="ListLabel 56"/>
    <w:rsid w:val="001A3E6E"/>
    <w:rPr>
      <w:rFonts w:cs="Courier New"/>
    </w:rPr>
  </w:style>
  <w:style w:type="character" w:customStyle="1" w:styleId="ListLabel57">
    <w:name w:val="ListLabel 57"/>
    <w:rsid w:val="001A3E6E"/>
    <w:rPr>
      <w:rFonts w:cs="Courier New"/>
    </w:rPr>
  </w:style>
  <w:style w:type="character" w:customStyle="1" w:styleId="ListLabel58">
    <w:name w:val="ListLabel 58"/>
    <w:rsid w:val="001A3E6E"/>
    <w:rPr>
      <w:rFonts w:cs="Courier New"/>
    </w:rPr>
  </w:style>
  <w:style w:type="character" w:customStyle="1" w:styleId="ListLabel59">
    <w:name w:val="ListLabel 59"/>
    <w:rsid w:val="001A3E6E"/>
    <w:rPr>
      <w:rFonts w:cs="Courier New"/>
    </w:rPr>
  </w:style>
  <w:style w:type="character" w:customStyle="1" w:styleId="ListLabel60">
    <w:name w:val="ListLabel 60"/>
    <w:rsid w:val="001A3E6E"/>
    <w:rPr>
      <w:rFonts w:cs="Courier New"/>
    </w:rPr>
  </w:style>
  <w:style w:type="character" w:customStyle="1" w:styleId="ListLabel61">
    <w:name w:val="ListLabel 61"/>
    <w:rsid w:val="001A3E6E"/>
    <w:rPr>
      <w:rFonts w:cs="Courier New"/>
    </w:rPr>
  </w:style>
  <w:style w:type="character" w:customStyle="1" w:styleId="ListLabel62">
    <w:name w:val="ListLabel 62"/>
    <w:rsid w:val="001A3E6E"/>
    <w:rPr>
      <w:rFonts w:cs="Courier New"/>
    </w:rPr>
  </w:style>
  <w:style w:type="character" w:customStyle="1" w:styleId="ListLabel63">
    <w:name w:val="ListLabel 63"/>
    <w:rsid w:val="001A3E6E"/>
    <w:rPr>
      <w:rFonts w:cs="Wingdings"/>
    </w:rPr>
  </w:style>
  <w:style w:type="character" w:customStyle="1" w:styleId="ListLabel64">
    <w:name w:val="ListLabel 64"/>
    <w:rsid w:val="001A3E6E"/>
    <w:rPr>
      <w:rFonts w:cs="Courier New"/>
    </w:rPr>
  </w:style>
  <w:style w:type="character" w:customStyle="1" w:styleId="ListLabel65">
    <w:name w:val="ListLabel 65"/>
    <w:rsid w:val="001A3E6E"/>
    <w:rPr>
      <w:rFonts w:cs="Courier New"/>
    </w:rPr>
  </w:style>
  <w:style w:type="character" w:customStyle="1" w:styleId="ListLabel66">
    <w:name w:val="ListLabel 66"/>
    <w:rsid w:val="001A3E6E"/>
    <w:rPr>
      <w:rFonts w:cs="Courier New"/>
    </w:rPr>
  </w:style>
  <w:style w:type="character" w:customStyle="1" w:styleId="ListLabel67">
    <w:name w:val="ListLabel 67"/>
    <w:rsid w:val="001A3E6E"/>
    <w:rPr>
      <w:rFonts w:cs="Wingdings"/>
    </w:rPr>
  </w:style>
  <w:style w:type="character" w:customStyle="1" w:styleId="ListLabel68">
    <w:name w:val="ListLabel 68"/>
    <w:rsid w:val="001A3E6E"/>
    <w:rPr>
      <w:rFonts w:cs="Courier New"/>
    </w:rPr>
  </w:style>
  <w:style w:type="character" w:customStyle="1" w:styleId="ListLabel69">
    <w:name w:val="ListLabel 69"/>
    <w:rsid w:val="001A3E6E"/>
    <w:rPr>
      <w:rFonts w:cs="Courier New"/>
    </w:rPr>
  </w:style>
  <w:style w:type="character" w:customStyle="1" w:styleId="ListLabel70">
    <w:name w:val="ListLabel 70"/>
    <w:rsid w:val="001A3E6E"/>
    <w:rPr>
      <w:rFonts w:cs="Courier New"/>
    </w:rPr>
  </w:style>
  <w:style w:type="character" w:customStyle="1" w:styleId="ListLabel71">
    <w:name w:val="ListLabel 71"/>
    <w:rsid w:val="001A3E6E"/>
    <w:rPr>
      <w:rFonts w:cs="Wingdings"/>
    </w:rPr>
  </w:style>
  <w:style w:type="character" w:customStyle="1" w:styleId="ListLabel72">
    <w:name w:val="ListLabel 72"/>
    <w:rsid w:val="001A3E6E"/>
    <w:rPr>
      <w:rFonts w:cs="Courier New"/>
    </w:rPr>
  </w:style>
  <w:style w:type="character" w:customStyle="1" w:styleId="ListLabel73">
    <w:name w:val="ListLabel 73"/>
    <w:rsid w:val="001A3E6E"/>
    <w:rPr>
      <w:rFonts w:cs="Courier New"/>
    </w:rPr>
  </w:style>
  <w:style w:type="character" w:customStyle="1" w:styleId="ListLabel74">
    <w:name w:val="ListLabel 74"/>
    <w:rsid w:val="001A3E6E"/>
    <w:rPr>
      <w:rFonts w:cs="Courier New"/>
    </w:rPr>
  </w:style>
  <w:style w:type="character" w:customStyle="1" w:styleId="ListLabel75">
    <w:name w:val="ListLabel 75"/>
    <w:rsid w:val="001A3E6E"/>
    <w:rPr>
      <w:rFonts w:cs="Wingdings"/>
    </w:rPr>
  </w:style>
  <w:style w:type="character" w:customStyle="1" w:styleId="ListLabel76">
    <w:name w:val="ListLabel 76"/>
    <w:rsid w:val="001A3E6E"/>
    <w:rPr>
      <w:rFonts w:cs="Courier New"/>
    </w:rPr>
  </w:style>
  <w:style w:type="character" w:customStyle="1" w:styleId="ListLabel77">
    <w:name w:val="ListLabel 77"/>
    <w:rsid w:val="001A3E6E"/>
    <w:rPr>
      <w:rFonts w:cs="Courier New"/>
    </w:rPr>
  </w:style>
  <w:style w:type="character" w:customStyle="1" w:styleId="ListLabel78">
    <w:name w:val="ListLabel 78"/>
    <w:rsid w:val="001A3E6E"/>
    <w:rPr>
      <w:rFonts w:cs="Courier New"/>
    </w:rPr>
  </w:style>
  <w:style w:type="character" w:customStyle="1" w:styleId="ListLabel79">
    <w:name w:val="ListLabel 79"/>
    <w:rsid w:val="001A3E6E"/>
    <w:rPr>
      <w:rFonts w:cs="Wingdings"/>
    </w:rPr>
  </w:style>
  <w:style w:type="character" w:customStyle="1" w:styleId="ListLabel80">
    <w:name w:val="ListLabel 80"/>
    <w:rsid w:val="001A3E6E"/>
    <w:rPr>
      <w:rFonts w:cs="Courier New"/>
    </w:rPr>
  </w:style>
  <w:style w:type="character" w:customStyle="1" w:styleId="ListLabel81">
    <w:name w:val="ListLabel 81"/>
    <w:rsid w:val="001A3E6E"/>
    <w:rPr>
      <w:rFonts w:cs="Courier New"/>
    </w:rPr>
  </w:style>
  <w:style w:type="character" w:customStyle="1" w:styleId="ListLabel82">
    <w:name w:val="ListLabel 82"/>
    <w:rsid w:val="001A3E6E"/>
    <w:rPr>
      <w:rFonts w:cs="Courier New"/>
    </w:rPr>
  </w:style>
  <w:style w:type="character" w:customStyle="1" w:styleId="ListLabel83">
    <w:name w:val="ListLabel 83"/>
    <w:rsid w:val="001A3E6E"/>
    <w:rPr>
      <w:rFonts w:cs="Wingdings"/>
    </w:rPr>
  </w:style>
  <w:style w:type="character" w:customStyle="1" w:styleId="ListLabel84">
    <w:name w:val="ListLabel 84"/>
    <w:rsid w:val="001A3E6E"/>
    <w:rPr>
      <w:rFonts w:cs="Courier New"/>
    </w:rPr>
  </w:style>
  <w:style w:type="character" w:customStyle="1" w:styleId="ListLabel85">
    <w:name w:val="ListLabel 85"/>
    <w:rsid w:val="001A3E6E"/>
    <w:rPr>
      <w:rFonts w:cs="Courier New"/>
    </w:rPr>
  </w:style>
  <w:style w:type="character" w:customStyle="1" w:styleId="ListLabel86">
    <w:name w:val="ListLabel 86"/>
    <w:rsid w:val="001A3E6E"/>
    <w:rPr>
      <w:rFonts w:cs="Courier New"/>
    </w:rPr>
  </w:style>
  <w:style w:type="character" w:customStyle="1" w:styleId="ListLabel87">
    <w:name w:val="ListLabel 87"/>
    <w:rsid w:val="001A3E6E"/>
    <w:rPr>
      <w:rFonts w:cs="Wingdings"/>
    </w:rPr>
  </w:style>
  <w:style w:type="character" w:customStyle="1" w:styleId="ListLabel88">
    <w:name w:val="ListLabel 88"/>
    <w:rsid w:val="001A3E6E"/>
    <w:rPr>
      <w:rFonts w:cs="Courier New"/>
    </w:rPr>
  </w:style>
  <w:style w:type="character" w:customStyle="1" w:styleId="ListLabel89">
    <w:name w:val="ListLabel 89"/>
    <w:rsid w:val="001A3E6E"/>
    <w:rPr>
      <w:rFonts w:cs="Courier New"/>
    </w:rPr>
  </w:style>
  <w:style w:type="character" w:customStyle="1" w:styleId="ListLabel90">
    <w:name w:val="ListLabel 90"/>
    <w:rsid w:val="001A3E6E"/>
    <w:rPr>
      <w:rFonts w:cs="Courier New"/>
    </w:rPr>
  </w:style>
  <w:style w:type="character" w:customStyle="1" w:styleId="ListLabel91">
    <w:name w:val="ListLabel 91"/>
    <w:rsid w:val="001A3E6E"/>
    <w:rPr>
      <w:rFonts w:cs="Wingdings"/>
    </w:rPr>
  </w:style>
  <w:style w:type="character" w:customStyle="1" w:styleId="ListLabel92">
    <w:name w:val="ListLabel 92"/>
    <w:rsid w:val="001A3E6E"/>
    <w:rPr>
      <w:rFonts w:cs="Courier New"/>
    </w:rPr>
  </w:style>
  <w:style w:type="character" w:customStyle="1" w:styleId="ListLabel93">
    <w:name w:val="ListLabel 93"/>
    <w:rsid w:val="001A3E6E"/>
    <w:rPr>
      <w:rFonts w:cs="Courier New"/>
    </w:rPr>
  </w:style>
  <w:style w:type="character" w:customStyle="1" w:styleId="ListLabel94">
    <w:name w:val="ListLabel 94"/>
    <w:rsid w:val="001A3E6E"/>
    <w:rPr>
      <w:rFonts w:cs="Courier New"/>
    </w:rPr>
  </w:style>
  <w:style w:type="character" w:customStyle="1" w:styleId="ListLabel95">
    <w:name w:val="ListLabel 95"/>
    <w:rsid w:val="001A3E6E"/>
    <w:rPr>
      <w:rFonts w:cs="Wingdings"/>
    </w:rPr>
  </w:style>
  <w:style w:type="character" w:customStyle="1" w:styleId="ListLabel96">
    <w:name w:val="ListLabel 96"/>
    <w:rsid w:val="001A3E6E"/>
    <w:rPr>
      <w:rFonts w:cs="Courier New"/>
    </w:rPr>
  </w:style>
  <w:style w:type="character" w:customStyle="1" w:styleId="ListLabel97">
    <w:name w:val="ListLabel 97"/>
    <w:rsid w:val="001A3E6E"/>
    <w:rPr>
      <w:rFonts w:cs="Courier New"/>
    </w:rPr>
  </w:style>
  <w:style w:type="character" w:customStyle="1" w:styleId="ListLabel98">
    <w:name w:val="ListLabel 98"/>
    <w:rsid w:val="001A3E6E"/>
    <w:rPr>
      <w:rFonts w:cs="Courier New"/>
    </w:rPr>
  </w:style>
  <w:style w:type="character" w:customStyle="1" w:styleId="ListLabel99">
    <w:name w:val="ListLabel 99"/>
    <w:rsid w:val="001A3E6E"/>
    <w:rPr>
      <w:rFonts w:cs="Wingdings"/>
    </w:rPr>
  </w:style>
  <w:style w:type="character" w:customStyle="1" w:styleId="ListLabel100">
    <w:name w:val="ListLabel 100"/>
    <w:rsid w:val="001A3E6E"/>
    <w:rPr>
      <w:rFonts w:cs="Courier New"/>
    </w:rPr>
  </w:style>
  <w:style w:type="character" w:customStyle="1" w:styleId="ListLabel101">
    <w:name w:val="ListLabel 101"/>
    <w:rsid w:val="001A3E6E"/>
    <w:rPr>
      <w:rFonts w:cs="Courier New"/>
    </w:rPr>
  </w:style>
  <w:style w:type="character" w:customStyle="1" w:styleId="ListLabel102">
    <w:name w:val="ListLabel 102"/>
    <w:rsid w:val="001A3E6E"/>
    <w:rPr>
      <w:rFonts w:cs="Courier New"/>
    </w:rPr>
  </w:style>
  <w:style w:type="character" w:customStyle="1" w:styleId="ListLabel103">
    <w:name w:val="ListLabel 103"/>
    <w:rsid w:val="001A3E6E"/>
    <w:rPr>
      <w:rFonts w:cs="Wingdings"/>
    </w:rPr>
  </w:style>
  <w:style w:type="character" w:customStyle="1" w:styleId="ListLabel104">
    <w:name w:val="ListLabel 104"/>
    <w:rsid w:val="001A3E6E"/>
    <w:rPr>
      <w:rFonts w:cs="Courier New"/>
    </w:rPr>
  </w:style>
  <w:style w:type="character" w:customStyle="1" w:styleId="ListLabel105">
    <w:name w:val="ListLabel 105"/>
    <w:rsid w:val="001A3E6E"/>
    <w:rPr>
      <w:rFonts w:cs="Courier New"/>
    </w:rPr>
  </w:style>
  <w:style w:type="character" w:customStyle="1" w:styleId="ListLabel106">
    <w:name w:val="ListLabel 106"/>
    <w:rsid w:val="001A3E6E"/>
    <w:rPr>
      <w:rFonts w:cs="Courier New"/>
    </w:rPr>
  </w:style>
  <w:style w:type="character" w:customStyle="1" w:styleId="ListLabel107">
    <w:name w:val="ListLabel 107"/>
    <w:rsid w:val="001A3E6E"/>
    <w:rPr>
      <w:rFonts w:cs="Wingdings"/>
    </w:rPr>
  </w:style>
  <w:style w:type="character" w:customStyle="1" w:styleId="ListLabel108">
    <w:name w:val="ListLabel 108"/>
    <w:rsid w:val="001A3E6E"/>
    <w:rPr>
      <w:rFonts w:cs="Courier New"/>
    </w:rPr>
  </w:style>
  <w:style w:type="character" w:customStyle="1" w:styleId="ListLabel109">
    <w:name w:val="ListLabel 109"/>
    <w:rsid w:val="001A3E6E"/>
    <w:rPr>
      <w:rFonts w:cs="Courier New"/>
    </w:rPr>
  </w:style>
  <w:style w:type="character" w:customStyle="1" w:styleId="ListLabel110">
    <w:name w:val="ListLabel 110"/>
    <w:rsid w:val="001A3E6E"/>
    <w:rPr>
      <w:rFonts w:cs="Courier New"/>
    </w:rPr>
  </w:style>
  <w:style w:type="character" w:customStyle="1" w:styleId="ListLabel111">
    <w:name w:val="ListLabel 111"/>
    <w:rsid w:val="001A3E6E"/>
    <w:rPr>
      <w:rFonts w:cs="Wingdings"/>
    </w:rPr>
  </w:style>
  <w:style w:type="character" w:customStyle="1" w:styleId="ListLabel112">
    <w:name w:val="ListLabel 112"/>
    <w:rsid w:val="001A3E6E"/>
    <w:rPr>
      <w:rFonts w:cs="Courier New"/>
    </w:rPr>
  </w:style>
  <w:style w:type="character" w:customStyle="1" w:styleId="ListLabel113">
    <w:name w:val="ListLabel 113"/>
    <w:rsid w:val="001A3E6E"/>
    <w:rPr>
      <w:rFonts w:cs="Courier New"/>
    </w:rPr>
  </w:style>
  <w:style w:type="character" w:customStyle="1" w:styleId="ListLabel114">
    <w:name w:val="ListLabel 114"/>
    <w:rsid w:val="001A3E6E"/>
    <w:rPr>
      <w:rFonts w:cs="Courier New"/>
    </w:rPr>
  </w:style>
  <w:style w:type="character" w:customStyle="1" w:styleId="ListLabel115">
    <w:name w:val="ListLabel 115"/>
    <w:rsid w:val="001A3E6E"/>
    <w:rPr>
      <w:rFonts w:cs="Wingdings"/>
    </w:rPr>
  </w:style>
  <w:style w:type="character" w:customStyle="1" w:styleId="ListLabel116">
    <w:name w:val="ListLabel 116"/>
    <w:rsid w:val="001A3E6E"/>
    <w:rPr>
      <w:rFonts w:cs="Courier New"/>
    </w:rPr>
  </w:style>
  <w:style w:type="character" w:customStyle="1" w:styleId="ListLabel117">
    <w:name w:val="ListLabel 117"/>
    <w:rsid w:val="001A3E6E"/>
    <w:rPr>
      <w:rFonts w:cs="Courier New"/>
    </w:rPr>
  </w:style>
  <w:style w:type="character" w:customStyle="1" w:styleId="ListLabel118">
    <w:name w:val="ListLabel 118"/>
    <w:rsid w:val="001A3E6E"/>
    <w:rPr>
      <w:rFonts w:cs="Courier New"/>
    </w:rPr>
  </w:style>
  <w:style w:type="character" w:customStyle="1" w:styleId="ListLabel119">
    <w:name w:val="ListLabel 119"/>
    <w:rsid w:val="001A3E6E"/>
    <w:rPr>
      <w:rFonts w:cs="Wingdings"/>
    </w:rPr>
  </w:style>
  <w:style w:type="character" w:customStyle="1" w:styleId="ListLabel120">
    <w:name w:val="ListLabel 120"/>
    <w:rsid w:val="001A3E6E"/>
    <w:rPr>
      <w:rFonts w:cs="Courier New"/>
    </w:rPr>
  </w:style>
  <w:style w:type="character" w:customStyle="1" w:styleId="ListLabel121">
    <w:name w:val="ListLabel 121"/>
    <w:rsid w:val="001A3E6E"/>
    <w:rPr>
      <w:rFonts w:cs="Courier New"/>
    </w:rPr>
  </w:style>
  <w:style w:type="character" w:customStyle="1" w:styleId="ListLabel122">
    <w:name w:val="ListLabel 122"/>
    <w:rsid w:val="001A3E6E"/>
    <w:rPr>
      <w:rFonts w:cs="Courier New"/>
    </w:rPr>
  </w:style>
  <w:style w:type="character" w:customStyle="1" w:styleId="ListLabel123">
    <w:name w:val="ListLabel 123"/>
    <w:rsid w:val="001A3E6E"/>
    <w:rPr>
      <w:rFonts w:cs="Wingdings"/>
    </w:rPr>
  </w:style>
  <w:style w:type="character" w:customStyle="1" w:styleId="ListLabel124">
    <w:name w:val="ListLabel 124"/>
    <w:rsid w:val="001A3E6E"/>
    <w:rPr>
      <w:rFonts w:cs="Courier New"/>
    </w:rPr>
  </w:style>
  <w:style w:type="character" w:customStyle="1" w:styleId="ListLabel125">
    <w:name w:val="ListLabel 125"/>
    <w:rsid w:val="001A3E6E"/>
    <w:rPr>
      <w:rFonts w:cs="Courier New"/>
    </w:rPr>
  </w:style>
  <w:style w:type="character" w:customStyle="1" w:styleId="ListLabel126">
    <w:name w:val="ListLabel 126"/>
    <w:rsid w:val="001A3E6E"/>
    <w:rPr>
      <w:rFonts w:cs="Courier New"/>
    </w:rPr>
  </w:style>
  <w:style w:type="character" w:customStyle="1" w:styleId="ListLabel127">
    <w:name w:val="ListLabel 127"/>
    <w:rsid w:val="001A3E6E"/>
    <w:rPr>
      <w:rFonts w:cs="Wingdings"/>
    </w:rPr>
  </w:style>
  <w:style w:type="character" w:customStyle="1" w:styleId="ListLabel128">
    <w:name w:val="ListLabel 128"/>
    <w:rsid w:val="001A3E6E"/>
    <w:rPr>
      <w:rFonts w:cs="Courier New"/>
    </w:rPr>
  </w:style>
  <w:style w:type="character" w:customStyle="1" w:styleId="ListLabel129">
    <w:name w:val="ListLabel 129"/>
    <w:rsid w:val="001A3E6E"/>
    <w:rPr>
      <w:rFonts w:cs="Courier New"/>
    </w:rPr>
  </w:style>
  <w:style w:type="character" w:customStyle="1" w:styleId="ListLabel130">
    <w:name w:val="ListLabel 130"/>
    <w:rsid w:val="001A3E6E"/>
    <w:rPr>
      <w:rFonts w:cs="Courier New"/>
    </w:rPr>
  </w:style>
  <w:style w:type="character" w:customStyle="1" w:styleId="ListLabel131">
    <w:name w:val="ListLabel 131"/>
    <w:rsid w:val="001A3E6E"/>
    <w:rPr>
      <w:rFonts w:cs="Wingdings"/>
    </w:rPr>
  </w:style>
  <w:style w:type="character" w:customStyle="1" w:styleId="ListLabel132">
    <w:name w:val="ListLabel 132"/>
    <w:rsid w:val="001A3E6E"/>
    <w:rPr>
      <w:rFonts w:cs="Courier New"/>
    </w:rPr>
  </w:style>
  <w:style w:type="character" w:customStyle="1" w:styleId="ListLabel133">
    <w:name w:val="ListLabel 133"/>
    <w:rsid w:val="001A3E6E"/>
    <w:rPr>
      <w:rFonts w:cs="Courier New"/>
    </w:rPr>
  </w:style>
  <w:style w:type="character" w:customStyle="1" w:styleId="ListLabel134">
    <w:name w:val="ListLabel 134"/>
    <w:rsid w:val="001A3E6E"/>
    <w:rPr>
      <w:rFonts w:cs="Courier New"/>
    </w:rPr>
  </w:style>
  <w:style w:type="character" w:customStyle="1" w:styleId="ListLabel135">
    <w:name w:val="ListLabel 135"/>
    <w:rsid w:val="001A3E6E"/>
    <w:rPr>
      <w:rFonts w:cs="Wingdings"/>
    </w:rPr>
  </w:style>
  <w:style w:type="character" w:customStyle="1" w:styleId="ListLabel136">
    <w:name w:val="ListLabel 136"/>
    <w:rsid w:val="001A3E6E"/>
    <w:rPr>
      <w:rFonts w:cs="Courier New"/>
    </w:rPr>
  </w:style>
  <w:style w:type="character" w:customStyle="1" w:styleId="ListLabel137">
    <w:name w:val="ListLabel 137"/>
    <w:rsid w:val="001A3E6E"/>
    <w:rPr>
      <w:rFonts w:cs="Courier New"/>
    </w:rPr>
  </w:style>
  <w:style w:type="character" w:customStyle="1" w:styleId="ListLabel138">
    <w:name w:val="ListLabel 138"/>
    <w:rsid w:val="001A3E6E"/>
    <w:rPr>
      <w:rFonts w:cs="Courier New"/>
    </w:rPr>
  </w:style>
  <w:style w:type="character" w:customStyle="1" w:styleId="ListLabel139">
    <w:name w:val="ListLabel 139"/>
    <w:rsid w:val="001A3E6E"/>
    <w:rPr>
      <w:rFonts w:cs="Times New Roman"/>
    </w:rPr>
  </w:style>
  <w:style w:type="character" w:customStyle="1" w:styleId="ListLabel140">
    <w:name w:val="ListLabel 140"/>
    <w:rsid w:val="001A3E6E"/>
    <w:rPr>
      <w:rFonts w:cs="Courier New"/>
    </w:rPr>
  </w:style>
  <w:style w:type="character" w:customStyle="1" w:styleId="ListLabel141">
    <w:name w:val="ListLabel 141"/>
    <w:rsid w:val="001A3E6E"/>
    <w:rPr>
      <w:rFonts w:cs="Courier New"/>
    </w:rPr>
  </w:style>
  <w:style w:type="character" w:customStyle="1" w:styleId="ListLabel142">
    <w:name w:val="ListLabel 142"/>
    <w:rsid w:val="001A3E6E"/>
    <w:rPr>
      <w:rFonts w:cs="Courier New"/>
    </w:rPr>
  </w:style>
  <w:style w:type="character" w:customStyle="1" w:styleId="ListLabel143">
    <w:name w:val="ListLabel 143"/>
    <w:rsid w:val="001A3E6E"/>
    <w:rPr>
      <w:rFonts w:cs="Wingdings"/>
    </w:rPr>
  </w:style>
  <w:style w:type="character" w:customStyle="1" w:styleId="ListLabel144">
    <w:name w:val="ListLabel 144"/>
    <w:rsid w:val="001A3E6E"/>
    <w:rPr>
      <w:rFonts w:cs="Courier New"/>
    </w:rPr>
  </w:style>
  <w:style w:type="character" w:customStyle="1" w:styleId="ListLabel145">
    <w:name w:val="ListLabel 145"/>
    <w:rsid w:val="001A3E6E"/>
    <w:rPr>
      <w:rFonts w:cs="Courier New"/>
    </w:rPr>
  </w:style>
  <w:style w:type="character" w:customStyle="1" w:styleId="ListLabel146">
    <w:name w:val="ListLabel 146"/>
    <w:rsid w:val="001A3E6E"/>
    <w:rPr>
      <w:rFonts w:cs="Courier New"/>
    </w:rPr>
  </w:style>
  <w:style w:type="character" w:customStyle="1" w:styleId="ListLabel147">
    <w:name w:val="ListLabel 147"/>
    <w:rsid w:val="001A3E6E"/>
    <w:rPr>
      <w:rFonts w:cs="Wingdings"/>
    </w:rPr>
  </w:style>
  <w:style w:type="character" w:customStyle="1" w:styleId="ListLabel148">
    <w:name w:val="ListLabel 148"/>
    <w:rsid w:val="001A3E6E"/>
    <w:rPr>
      <w:rFonts w:cs="Courier New"/>
    </w:rPr>
  </w:style>
  <w:style w:type="character" w:customStyle="1" w:styleId="ListLabel149">
    <w:name w:val="ListLabel 149"/>
    <w:rsid w:val="001A3E6E"/>
    <w:rPr>
      <w:rFonts w:cs="Courier New"/>
    </w:rPr>
  </w:style>
  <w:style w:type="character" w:customStyle="1" w:styleId="ListLabel150">
    <w:name w:val="ListLabel 150"/>
    <w:rsid w:val="001A3E6E"/>
    <w:rPr>
      <w:rFonts w:cs="Courier New"/>
    </w:rPr>
  </w:style>
  <w:style w:type="character" w:customStyle="1" w:styleId="ListLabel151">
    <w:name w:val="ListLabel 151"/>
    <w:rsid w:val="001A3E6E"/>
    <w:rPr>
      <w:rFonts w:cs="Wingdings"/>
    </w:rPr>
  </w:style>
  <w:style w:type="character" w:customStyle="1" w:styleId="ListLabel152">
    <w:name w:val="ListLabel 152"/>
    <w:rsid w:val="001A3E6E"/>
    <w:rPr>
      <w:rFonts w:cs="Courier New"/>
    </w:rPr>
  </w:style>
  <w:style w:type="character" w:customStyle="1" w:styleId="ListLabel153">
    <w:name w:val="ListLabel 153"/>
    <w:rsid w:val="001A3E6E"/>
    <w:rPr>
      <w:rFonts w:cs="Courier New"/>
    </w:rPr>
  </w:style>
  <w:style w:type="character" w:customStyle="1" w:styleId="ListLabel154">
    <w:name w:val="ListLabel 154"/>
    <w:rsid w:val="001A3E6E"/>
    <w:rPr>
      <w:rFonts w:cs="Courier New"/>
    </w:rPr>
  </w:style>
  <w:style w:type="character" w:customStyle="1" w:styleId="ListLabel155">
    <w:name w:val="ListLabel 155"/>
    <w:rsid w:val="001A3E6E"/>
    <w:rPr>
      <w:rFonts w:cs="Wingdings"/>
    </w:rPr>
  </w:style>
  <w:style w:type="character" w:customStyle="1" w:styleId="ListLabel156">
    <w:name w:val="ListLabel 156"/>
    <w:rsid w:val="001A3E6E"/>
    <w:rPr>
      <w:rFonts w:cs="Courier New"/>
    </w:rPr>
  </w:style>
  <w:style w:type="character" w:customStyle="1" w:styleId="ListLabel157">
    <w:name w:val="ListLabel 157"/>
    <w:rsid w:val="001A3E6E"/>
    <w:rPr>
      <w:rFonts w:cs="Courier New"/>
    </w:rPr>
  </w:style>
  <w:style w:type="character" w:customStyle="1" w:styleId="ListLabel158">
    <w:name w:val="ListLabel 158"/>
    <w:rsid w:val="001A3E6E"/>
    <w:rPr>
      <w:rFonts w:cs="Courier New"/>
    </w:rPr>
  </w:style>
  <w:style w:type="character" w:customStyle="1" w:styleId="ListLabel159">
    <w:name w:val="ListLabel 159"/>
    <w:rsid w:val="001A3E6E"/>
    <w:rPr>
      <w:rFonts w:cs="Wingdings"/>
    </w:rPr>
  </w:style>
  <w:style w:type="character" w:customStyle="1" w:styleId="ListLabel160">
    <w:name w:val="ListLabel 160"/>
    <w:rsid w:val="001A3E6E"/>
    <w:rPr>
      <w:rFonts w:cs="Courier New"/>
    </w:rPr>
  </w:style>
  <w:style w:type="character" w:customStyle="1" w:styleId="ListLabel161">
    <w:name w:val="ListLabel 161"/>
    <w:rsid w:val="001A3E6E"/>
    <w:rPr>
      <w:rFonts w:cs="Courier New"/>
    </w:rPr>
  </w:style>
  <w:style w:type="character" w:customStyle="1" w:styleId="ListLabel162">
    <w:name w:val="ListLabel 162"/>
    <w:rsid w:val="001A3E6E"/>
    <w:rPr>
      <w:rFonts w:cs="Courier New"/>
    </w:rPr>
  </w:style>
  <w:style w:type="character" w:customStyle="1" w:styleId="ListLabel163">
    <w:name w:val="ListLabel 163"/>
    <w:rsid w:val="001A3E6E"/>
    <w:rPr>
      <w:rFonts w:cs="Wingdings"/>
    </w:rPr>
  </w:style>
  <w:style w:type="character" w:customStyle="1" w:styleId="ListLabel164">
    <w:name w:val="ListLabel 164"/>
    <w:rsid w:val="001A3E6E"/>
    <w:rPr>
      <w:rFonts w:cs="Courier New"/>
    </w:rPr>
  </w:style>
  <w:style w:type="character" w:customStyle="1" w:styleId="ListLabel165">
    <w:name w:val="ListLabel 165"/>
    <w:rsid w:val="001A3E6E"/>
    <w:rPr>
      <w:rFonts w:cs="Courier New"/>
    </w:rPr>
  </w:style>
  <w:style w:type="character" w:customStyle="1" w:styleId="ListLabel166">
    <w:name w:val="ListLabel 166"/>
    <w:rsid w:val="001A3E6E"/>
    <w:rPr>
      <w:rFonts w:cs="Courier New"/>
    </w:rPr>
  </w:style>
  <w:style w:type="character" w:customStyle="1" w:styleId="ListLabel167">
    <w:name w:val="ListLabel 167"/>
    <w:rsid w:val="001A3E6E"/>
    <w:rPr>
      <w:rFonts w:cs="Wingdings"/>
    </w:rPr>
  </w:style>
  <w:style w:type="character" w:customStyle="1" w:styleId="ListLabel168">
    <w:name w:val="ListLabel 168"/>
    <w:rsid w:val="001A3E6E"/>
    <w:rPr>
      <w:rFonts w:cs="Courier New"/>
    </w:rPr>
  </w:style>
  <w:style w:type="character" w:customStyle="1" w:styleId="ListLabel169">
    <w:name w:val="ListLabel 169"/>
    <w:rsid w:val="001A3E6E"/>
    <w:rPr>
      <w:rFonts w:cs="Courier New"/>
    </w:rPr>
  </w:style>
  <w:style w:type="character" w:customStyle="1" w:styleId="ListLabel170">
    <w:name w:val="ListLabel 170"/>
    <w:rsid w:val="001A3E6E"/>
    <w:rPr>
      <w:rFonts w:cs="Courier New"/>
    </w:rPr>
  </w:style>
  <w:style w:type="character" w:customStyle="1" w:styleId="ListLabel171">
    <w:name w:val="ListLabel 171"/>
    <w:rsid w:val="001A3E6E"/>
    <w:rPr>
      <w:rFonts w:cs="Wingdings"/>
    </w:rPr>
  </w:style>
  <w:style w:type="character" w:customStyle="1" w:styleId="ListLabel172">
    <w:name w:val="ListLabel 172"/>
    <w:rsid w:val="001A3E6E"/>
    <w:rPr>
      <w:rFonts w:cs="Courier New"/>
    </w:rPr>
  </w:style>
  <w:style w:type="character" w:customStyle="1" w:styleId="ListLabel173">
    <w:name w:val="ListLabel 173"/>
    <w:rsid w:val="001A3E6E"/>
    <w:rPr>
      <w:rFonts w:cs="Courier New"/>
    </w:rPr>
  </w:style>
  <w:style w:type="character" w:customStyle="1" w:styleId="ListLabel174">
    <w:name w:val="ListLabel 174"/>
    <w:rsid w:val="001A3E6E"/>
    <w:rPr>
      <w:rFonts w:cs="Courier New"/>
    </w:rPr>
  </w:style>
  <w:style w:type="character" w:customStyle="1" w:styleId="ListLabel175">
    <w:name w:val="ListLabel 175"/>
    <w:rsid w:val="001A3E6E"/>
    <w:rPr>
      <w:rFonts w:cs="Wingdings"/>
    </w:rPr>
  </w:style>
  <w:style w:type="character" w:customStyle="1" w:styleId="ListLabel176">
    <w:name w:val="ListLabel 176"/>
    <w:rsid w:val="001A3E6E"/>
    <w:rPr>
      <w:rFonts w:cs="Courier New"/>
    </w:rPr>
  </w:style>
  <w:style w:type="character" w:customStyle="1" w:styleId="ListLabel177">
    <w:name w:val="ListLabel 177"/>
    <w:rsid w:val="001A3E6E"/>
    <w:rPr>
      <w:rFonts w:cs="Courier New"/>
    </w:rPr>
  </w:style>
  <w:style w:type="character" w:customStyle="1" w:styleId="ListLabel178">
    <w:name w:val="ListLabel 178"/>
    <w:rsid w:val="001A3E6E"/>
    <w:rPr>
      <w:rFonts w:cs="Courier New"/>
    </w:rPr>
  </w:style>
  <w:style w:type="character" w:customStyle="1" w:styleId="ListLabel179">
    <w:name w:val="ListLabel 179"/>
    <w:rsid w:val="001A3E6E"/>
    <w:rPr>
      <w:rFonts w:cs="Wingdings"/>
    </w:rPr>
  </w:style>
  <w:style w:type="character" w:customStyle="1" w:styleId="ListLabel180">
    <w:name w:val="ListLabel 180"/>
    <w:rsid w:val="001A3E6E"/>
    <w:rPr>
      <w:rFonts w:cs="Courier New"/>
    </w:rPr>
  </w:style>
  <w:style w:type="character" w:customStyle="1" w:styleId="ListLabel181">
    <w:name w:val="ListLabel 181"/>
    <w:rsid w:val="001A3E6E"/>
    <w:rPr>
      <w:rFonts w:cs="Courier New"/>
    </w:rPr>
  </w:style>
  <w:style w:type="character" w:customStyle="1" w:styleId="ListLabel182">
    <w:name w:val="ListLabel 182"/>
    <w:rsid w:val="001A3E6E"/>
    <w:rPr>
      <w:rFonts w:cs="Courier New"/>
    </w:rPr>
  </w:style>
  <w:style w:type="character" w:customStyle="1" w:styleId="ListLabel183">
    <w:name w:val="ListLabel 183"/>
    <w:rsid w:val="001A3E6E"/>
    <w:rPr>
      <w:rFonts w:cs="Wingdings"/>
    </w:rPr>
  </w:style>
  <w:style w:type="character" w:customStyle="1" w:styleId="ListLabel184">
    <w:name w:val="ListLabel 184"/>
    <w:rsid w:val="001A3E6E"/>
    <w:rPr>
      <w:rFonts w:cs="Courier New"/>
    </w:rPr>
  </w:style>
  <w:style w:type="character" w:customStyle="1" w:styleId="ListLabel185">
    <w:name w:val="ListLabel 185"/>
    <w:rsid w:val="001A3E6E"/>
    <w:rPr>
      <w:rFonts w:cs="Courier New"/>
    </w:rPr>
  </w:style>
  <w:style w:type="character" w:customStyle="1" w:styleId="ListLabel186">
    <w:name w:val="ListLabel 186"/>
    <w:rsid w:val="001A3E6E"/>
    <w:rPr>
      <w:rFonts w:cs="Courier New"/>
    </w:rPr>
  </w:style>
  <w:style w:type="character" w:customStyle="1" w:styleId="ListLabel187">
    <w:name w:val="ListLabel 187"/>
    <w:rsid w:val="001A3E6E"/>
    <w:rPr>
      <w:rFonts w:cs="Wingdings"/>
    </w:rPr>
  </w:style>
  <w:style w:type="character" w:customStyle="1" w:styleId="ListLabel188">
    <w:name w:val="ListLabel 188"/>
    <w:rsid w:val="001A3E6E"/>
    <w:rPr>
      <w:rFonts w:cs="Courier New"/>
    </w:rPr>
  </w:style>
  <w:style w:type="character" w:customStyle="1" w:styleId="ListLabel189">
    <w:name w:val="ListLabel 189"/>
    <w:rsid w:val="001A3E6E"/>
    <w:rPr>
      <w:rFonts w:cs="Courier New"/>
    </w:rPr>
  </w:style>
  <w:style w:type="character" w:customStyle="1" w:styleId="ListLabel190">
    <w:name w:val="ListLabel 190"/>
    <w:rsid w:val="001A3E6E"/>
    <w:rPr>
      <w:rFonts w:cs="Courier New"/>
    </w:rPr>
  </w:style>
  <w:style w:type="character" w:customStyle="1" w:styleId="ListLabel191">
    <w:name w:val="ListLabel 191"/>
    <w:rsid w:val="001A3E6E"/>
    <w:rPr>
      <w:rFonts w:cs="Wingdings"/>
    </w:rPr>
  </w:style>
  <w:style w:type="character" w:customStyle="1" w:styleId="ListLabel192">
    <w:name w:val="ListLabel 192"/>
    <w:rsid w:val="001A3E6E"/>
    <w:rPr>
      <w:rFonts w:cs="Courier New"/>
    </w:rPr>
  </w:style>
  <w:style w:type="character" w:customStyle="1" w:styleId="ListLabel193">
    <w:name w:val="ListLabel 193"/>
    <w:rsid w:val="001A3E6E"/>
    <w:rPr>
      <w:rFonts w:cs="Courier New"/>
    </w:rPr>
  </w:style>
  <w:style w:type="character" w:customStyle="1" w:styleId="ListLabel194">
    <w:name w:val="ListLabel 194"/>
    <w:rsid w:val="001A3E6E"/>
    <w:rPr>
      <w:rFonts w:cs="Courier New"/>
    </w:rPr>
  </w:style>
  <w:style w:type="character" w:customStyle="1" w:styleId="ListLabel195">
    <w:name w:val="ListLabel 195"/>
    <w:rsid w:val="001A3E6E"/>
    <w:rPr>
      <w:rFonts w:cs="Wingdings"/>
    </w:rPr>
  </w:style>
  <w:style w:type="character" w:customStyle="1" w:styleId="ListLabel196">
    <w:name w:val="ListLabel 196"/>
    <w:rsid w:val="001A3E6E"/>
    <w:rPr>
      <w:rFonts w:cs="Times New Roman"/>
    </w:rPr>
  </w:style>
  <w:style w:type="character" w:customStyle="1" w:styleId="ListLabel197">
    <w:name w:val="ListLabel 197"/>
    <w:rsid w:val="001A3E6E"/>
    <w:rPr>
      <w:rFonts w:cs="Courier New"/>
    </w:rPr>
  </w:style>
  <w:style w:type="character" w:customStyle="1" w:styleId="ListLabel198">
    <w:name w:val="ListLabel 198"/>
    <w:rsid w:val="001A3E6E"/>
    <w:rPr>
      <w:rFonts w:cs="Courier New"/>
    </w:rPr>
  </w:style>
  <w:style w:type="character" w:customStyle="1" w:styleId="ListLabel199">
    <w:name w:val="ListLabel 199"/>
    <w:rsid w:val="001A3E6E"/>
    <w:rPr>
      <w:rFonts w:cs="Wingdings"/>
    </w:rPr>
  </w:style>
  <w:style w:type="character" w:customStyle="1" w:styleId="ListLabel200">
    <w:name w:val="ListLabel 200"/>
    <w:rsid w:val="001A3E6E"/>
    <w:rPr>
      <w:rFonts w:cs="Courier New"/>
    </w:rPr>
  </w:style>
  <w:style w:type="character" w:customStyle="1" w:styleId="ListLabel201">
    <w:name w:val="ListLabel 201"/>
    <w:rsid w:val="001A3E6E"/>
    <w:rPr>
      <w:rFonts w:cs="Courier New"/>
    </w:rPr>
  </w:style>
  <w:style w:type="character" w:customStyle="1" w:styleId="ListLabel202">
    <w:name w:val="ListLabel 202"/>
    <w:rsid w:val="001A3E6E"/>
    <w:rPr>
      <w:rFonts w:cs="Courier New"/>
    </w:rPr>
  </w:style>
  <w:style w:type="character" w:customStyle="1" w:styleId="ListLabel203">
    <w:name w:val="ListLabel 203"/>
    <w:rsid w:val="001A3E6E"/>
    <w:rPr>
      <w:rFonts w:cs="Times New Roman"/>
    </w:rPr>
  </w:style>
  <w:style w:type="character" w:customStyle="1" w:styleId="ListLabel204">
    <w:name w:val="ListLabel 204"/>
    <w:rsid w:val="001A3E6E"/>
    <w:rPr>
      <w:rFonts w:cs="Courier New"/>
    </w:rPr>
  </w:style>
  <w:style w:type="character" w:customStyle="1" w:styleId="ListLabel205">
    <w:name w:val="ListLabel 205"/>
    <w:rsid w:val="001A3E6E"/>
    <w:rPr>
      <w:rFonts w:cs="Courier New"/>
    </w:rPr>
  </w:style>
  <w:style w:type="character" w:customStyle="1" w:styleId="ListLabel206">
    <w:name w:val="ListLabel 206"/>
    <w:rsid w:val="001A3E6E"/>
    <w:rPr>
      <w:rFonts w:cs="Courier New"/>
    </w:rPr>
  </w:style>
  <w:style w:type="character" w:customStyle="1" w:styleId="ListLabel207">
    <w:name w:val="ListLabel 207"/>
    <w:rsid w:val="001A3E6E"/>
    <w:rPr>
      <w:rFonts w:ascii="CG Times (W1)" w:hAnsi="CG Times (W1)" w:cs="Wingdings"/>
      <w:sz w:val="24"/>
    </w:rPr>
  </w:style>
  <w:style w:type="character" w:customStyle="1" w:styleId="ListLabel208">
    <w:name w:val="ListLabel 208"/>
    <w:rsid w:val="001A3E6E"/>
    <w:rPr>
      <w:rFonts w:cs="Courier New"/>
    </w:rPr>
  </w:style>
  <w:style w:type="character" w:customStyle="1" w:styleId="ListLabel209">
    <w:name w:val="ListLabel 209"/>
    <w:rsid w:val="001A3E6E"/>
    <w:rPr>
      <w:rFonts w:cs="Courier New"/>
    </w:rPr>
  </w:style>
  <w:style w:type="character" w:customStyle="1" w:styleId="ListLabel210">
    <w:name w:val="ListLabel 210"/>
    <w:rsid w:val="001A3E6E"/>
    <w:rPr>
      <w:rFonts w:cs="Courier New"/>
    </w:rPr>
  </w:style>
  <w:style w:type="character" w:customStyle="1" w:styleId="ListLabel211">
    <w:name w:val="ListLabel 211"/>
    <w:rsid w:val="001A3E6E"/>
    <w:rPr>
      <w:rFonts w:cs="Wingdings"/>
    </w:rPr>
  </w:style>
  <w:style w:type="character" w:customStyle="1" w:styleId="ListLabel212">
    <w:name w:val="ListLabel 212"/>
    <w:rsid w:val="001A3E6E"/>
    <w:rPr>
      <w:rFonts w:cs="Courier New"/>
    </w:rPr>
  </w:style>
  <w:style w:type="character" w:customStyle="1" w:styleId="ListLabel213">
    <w:name w:val="ListLabel 213"/>
    <w:rsid w:val="001A3E6E"/>
    <w:rPr>
      <w:rFonts w:cs="Courier New"/>
    </w:rPr>
  </w:style>
  <w:style w:type="character" w:customStyle="1" w:styleId="ListLabel214">
    <w:name w:val="ListLabel 214"/>
    <w:rsid w:val="001A3E6E"/>
    <w:rPr>
      <w:rFonts w:cs="Courier New"/>
    </w:rPr>
  </w:style>
  <w:style w:type="character" w:customStyle="1" w:styleId="Sautdindex">
    <w:name w:val="Saut d'index"/>
    <w:rsid w:val="001A3E6E"/>
  </w:style>
  <w:style w:type="character" w:customStyle="1" w:styleId="ListLabel215">
    <w:name w:val="ListLabel 215"/>
    <w:rsid w:val="001A3E6E"/>
    <w:rPr>
      <w:sz w:val="22"/>
    </w:rPr>
  </w:style>
  <w:style w:type="character" w:customStyle="1" w:styleId="ListLabel216">
    <w:name w:val="ListLabel 216"/>
    <w:rsid w:val="001A3E6E"/>
    <w:rPr>
      <w:sz w:val="22"/>
    </w:rPr>
  </w:style>
  <w:style w:type="character" w:customStyle="1" w:styleId="ListLabel217">
    <w:name w:val="ListLabel 217"/>
    <w:rsid w:val="001A3E6E"/>
    <w:rPr>
      <w:rFonts w:cs="Wingdings"/>
    </w:rPr>
  </w:style>
  <w:style w:type="character" w:customStyle="1" w:styleId="ListLabel218">
    <w:name w:val="ListLabel 218"/>
    <w:rsid w:val="001A3E6E"/>
    <w:rPr>
      <w:rFonts w:cs="Wingdings"/>
    </w:rPr>
  </w:style>
  <w:style w:type="character" w:customStyle="1" w:styleId="ListLabel219">
    <w:name w:val="ListLabel 219"/>
    <w:rsid w:val="001A3E6E"/>
    <w:rPr>
      <w:rFonts w:cs="Courier New"/>
    </w:rPr>
  </w:style>
  <w:style w:type="character" w:customStyle="1" w:styleId="ListLabel220">
    <w:name w:val="ListLabel 220"/>
    <w:rsid w:val="001A3E6E"/>
    <w:rPr>
      <w:rFonts w:cs="Wingdings"/>
    </w:rPr>
  </w:style>
  <w:style w:type="character" w:customStyle="1" w:styleId="ListLabel221">
    <w:name w:val="ListLabel 221"/>
    <w:rsid w:val="001A3E6E"/>
    <w:rPr>
      <w:rFonts w:cs="Symbol"/>
    </w:rPr>
  </w:style>
  <w:style w:type="character" w:customStyle="1" w:styleId="ListLabel222">
    <w:name w:val="ListLabel 222"/>
    <w:rsid w:val="001A3E6E"/>
    <w:rPr>
      <w:rFonts w:cs="Courier New"/>
    </w:rPr>
  </w:style>
  <w:style w:type="character" w:customStyle="1" w:styleId="ListLabel223">
    <w:name w:val="ListLabel 223"/>
    <w:rsid w:val="001A3E6E"/>
    <w:rPr>
      <w:rFonts w:cs="Wingdings"/>
    </w:rPr>
  </w:style>
  <w:style w:type="character" w:customStyle="1" w:styleId="ListLabel224">
    <w:name w:val="ListLabel 224"/>
    <w:rsid w:val="001A3E6E"/>
    <w:rPr>
      <w:rFonts w:cs="Symbol"/>
    </w:rPr>
  </w:style>
  <w:style w:type="character" w:customStyle="1" w:styleId="ListLabel225">
    <w:name w:val="ListLabel 225"/>
    <w:rsid w:val="001A3E6E"/>
    <w:rPr>
      <w:rFonts w:cs="Courier New"/>
    </w:rPr>
  </w:style>
  <w:style w:type="character" w:customStyle="1" w:styleId="ListLabel226">
    <w:name w:val="ListLabel 226"/>
    <w:rsid w:val="001A3E6E"/>
    <w:rPr>
      <w:rFonts w:cs="Wingdings"/>
    </w:rPr>
  </w:style>
  <w:style w:type="character" w:customStyle="1" w:styleId="ListLabel227">
    <w:name w:val="ListLabel 227"/>
    <w:rsid w:val="001A3E6E"/>
    <w:rPr>
      <w:rFonts w:cs="Symbol"/>
    </w:rPr>
  </w:style>
  <w:style w:type="character" w:customStyle="1" w:styleId="ListLabel228">
    <w:name w:val="ListLabel 228"/>
    <w:rsid w:val="001A3E6E"/>
    <w:rPr>
      <w:rFonts w:cs="Courier New"/>
    </w:rPr>
  </w:style>
  <w:style w:type="character" w:customStyle="1" w:styleId="ListLabel229">
    <w:name w:val="ListLabel 229"/>
    <w:rsid w:val="001A3E6E"/>
    <w:rPr>
      <w:rFonts w:cs="Wingdings"/>
    </w:rPr>
  </w:style>
  <w:style w:type="character" w:customStyle="1" w:styleId="ListLabel230">
    <w:name w:val="ListLabel 230"/>
    <w:rsid w:val="001A3E6E"/>
    <w:rPr>
      <w:rFonts w:cs="Symbol"/>
    </w:rPr>
  </w:style>
  <w:style w:type="character" w:customStyle="1" w:styleId="ListLabel231">
    <w:name w:val="ListLabel 231"/>
    <w:rsid w:val="001A3E6E"/>
    <w:rPr>
      <w:rFonts w:cs="Courier New"/>
    </w:rPr>
  </w:style>
  <w:style w:type="character" w:customStyle="1" w:styleId="ListLabel232">
    <w:name w:val="ListLabel 232"/>
    <w:rsid w:val="001A3E6E"/>
    <w:rPr>
      <w:rFonts w:cs="Wingdings"/>
    </w:rPr>
  </w:style>
  <w:style w:type="character" w:customStyle="1" w:styleId="ListLabel233">
    <w:name w:val="ListLabel 233"/>
    <w:rsid w:val="001A3E6E"/>
    <w:rPr>
      <w:rFonts w:cs="Symbol"/>
    </w:rPr>
  </w:style>
  <w:style w:type="character" w:customStyle="1" w:styleId="ListLabel234">
    <w:name w:val="ListLabel 234"/>
    <w:rsid w:val="001A3E6E"/>
    <w:rPr>
      <w:rFonts w:cs="Courier New"/>
    </w:rPr>
  </w:style>
  <w:style w:type="character" w:customStyle="1" w:styleId="ListLabel235">
    <w:name w:val="ListLabel 235"/>
    <w:rsid w:val="001A3E6E"/>
    <w:rPr>
      <w:rFonts w:cs="Wingdings"/>
    </w:rPr>
  </w:style>
  <w:style w:type="character" w:customStyle="1" w:styleId="ListLabel236">
    <w:name w:val="ListLabel 236"/>
    <w:rsid w:val="001A3E6E"/>
    <w:rPr>
      <w:rFonts w:cs="Times New Roman"/>
    </w:rPr>
  </w:style>
  <w:style w:type="character" w:customStyle="1" w:styleId="ListLabel237">
    <w:name w:val="ListLabel 237"/>
    <w:rsid w:val="001A3E6E"/>
    <w:rPr>
      <w:rFonts w:cs="Courier New"/>
    </w:rPr>
  </w:style>
  <w:style w:type="character" w:customStyle="1" w:styleId="ListLabel238">
    <w:name w:val="ListLabel 238"/>
    <w:rsid w:val="001A3E6E"/>
    <w:rPr>
      <w:rFonts w:cs="Wingdings"/>
    </w:rPr>
  </w:style>
  <w:style w:type="character" w:customStyle="1" w:styleId="ListLabel239">
    <w:name w:val="ListLabel 239"/>
    <w:rsid w:val="001A3E6E"/>
    <w:rPr>
      <w:rFonts w:cs="Symbol"/>
    </w:rPr>
  </w:style>
  <w:style w:type="character" w:customStyle="1" w:styleId="ListLabel240">
    <w:name w:val="ListLabel 240"/>
    <w:rsid w:val="001A3E6E"/>
    <w:rPr>
      <w:rFonts w:cs="Courier New"/>
    </w:rPr>
  </w:style>
  <w:style w:type="character" w:customStyle="1" w:styleId="ListLabel241">
    <w:name w:val="ListLabel 241"/>
    <w:rsid w:val="001A3E6E"/>
    <w:rPr>
      <w:rFonts w:cs="Wingdings"/>
    </w:rPr>
  </w:style>
  <w:style w:type="character" w:customStyle="1" w:styleId="ListLabel242">
    <w:name w:val="ListLabel 242"/>
    <w:rsid w:val="001A3E6E"/>
    <w:rPr>
      <w:rFonts w:cs="Symbol"/>
    </w:rPr>
  </w:style>
  <w:style w:type="character" w:customStyle="1" w:styleId="ListLabel243">
    <w:name w:val="ListLabel 243"/>
    <w:rsid w:val="001A3E6E"/>
    <w:rPr>
      <w:rFonts w:cs="Courier New"/>
    </w:rPr>
  </w:style>
  <w:style w:type="character" w:customStyle="1" w:styleId="ListLabel244">
    <w:name w:val="ListLabel 244"/>
    <w:rsid w:val="001A3E6E"/>
    <w:rPr>
      <w:rFonts w:cs="Wingdings"/>
    </w:rPr>
  </w:style>
  <w:style w:type="character" w:customStyle="1" w:styleId="ListLabel245">
    <w:name w:val="ListLabel 245"/>
    <w:rsid w:val="001A3E6E"/>
    <w:rPr>
      <w:rFonts w:cs="Times New Roman"/>
    </w:rPr>
  </w:style>
  <w:style w:type="character" w:customStyle="1" w:styleId="ListLabel246">
    <w:name w:val="ListLabel 246"/>
    <w:rsid w:val="001A3E6E"/>
    <w:rPr>
      <w:rFonts w:cs="Courier New"/>
    </w:rPr>
  </w:style>
  <w:style w:type="character" w:customStyle="1" w:styleId="ListLabel247">
    <w:name w:val="ListLabel 247"/>
    <w:rsid w:val="001A3E6E"/>
    <w:rPr>
      <w:rFonts w:cs="Wingdings"/>
    </w:rPr>
  </w:style>
  <w:style w:type="character" w:customStyle="1" w:styleId="ListLabel248">
    <w:name w:val="ListLabel 248"/>
    <w:rsid w:val="001A3E6E"/>
    <w:rPr>
      <w:rFonts w:cs="Symbol"/>
    </w:rPr>
  </w:style>
  <w:style w:type="character" w:customStyle="1" w:styleId="ListLabel249">
    <w:name w:val="ListLabel 249"/>
    <w:rsid w:val="001A3E6E"/>
    <w:rPr>
      <w:rFonts w:cs="Courier New"/>
    </w:rPr>
  </w:style>
  <w:style w:type="character" w:customStyle="1" w:styleId="ListLabel250">
    <w:name w:val="ListLabel 250"/>
    <w:rsid w:val="001A3E6E"/>
    <w:rPr>
      <w:rFonts w:cs="Wingdings"/>
    </w:rPr>
  </w:style>
  <w:style w:type="character" w:customStyle="1" w:styleId="ListLabel251">
    <w:name w:val="ListLabel 251"/>
    <w:rsid w:val="001A3E6E"/>
    <w:rPr>
      <w:rFonts w:cs="Symbol"/>
    </w:rPr>
  </w:style>
  <w:style w:type="character" w:customStyle="1" w:styleId="ListLabel252">
    <w:name w:val="ListLabel 252"/>
    <w:rsid w:val="001A3E6E"/>
    <w:rPr>
      <w:rFonts w:cs="Courier New"/>
    </w:rPr>
  </w:style>
  <w:style w:type="character" w:customStyle="1" w:styleId="ListLabel253">
    <w:name w:val="ListLabel 253"/>
    <w:rsid w:val="001A3E6E"/>
    <w:rPr>
      <w:rFonts w:cs="Wingdings"/>
    </w:rPr>
  </w:style>
  <w:style w:type="character" w:customStyle="1" w:styleId="ListLabel254">
    <w:name w:val="ListLabel 254"/>
    <w:rsid w:val="001A3E6E"/>
    <w:rPr>
      <w:rFonts w:cs="Symbol"/>
      <w:b/>
    </w:rPr>
  </w:style>
  <w:style w:type="character" w:customStyle="1" w:styleId="ListLabel255">
    <w:name w:val="ListLabel 255"/>
    <w:rsid w:val="001A3E6E"/>
    <w:rPr>
      <w:rFonts w:cs="Times New Roman"/>
    </w:rPr>
  </w:style>
  <w:style w:type="character" w:customStyle="1" w:styleId="ListLabel256">
    <w:name w:val="ListLabel 256"/>
    <w:rsid w:val="001A3E6E"/>
    <w:rPr>
      <w:rFonts w:cs="Times New Roman"/>
    </w:rPr>
  </w:style>
  <w:style w:type="character" w:customStyle="1" w:styleId="ListLabel257">
    <w:name w:val="ListLabel 257"/>
    <w:rsid w:val="001A3E6E"/>
    <w:rPr>
      <w:rFonts w:cs="Symbol"/>
    </w:rPr>
  </w:style>
  <w:style w:type="character" w:customStyle="1" w:styleId="ListLabel258">
    <w:name w:val="ListLabel 258"/>
    <w:rsid w:val="001A3E6E"/>
    <w:rPr>
      <w:rFonts w:cs="Times New Roman"/>
    </w:rPr>
  </w:style>
  <w:style w:type="character" w:customStyle="1" w:styleId="ListLabel259">
    <w:name w:val="ListLabel 259"/>
    <w:rsid w:val="001A3E6E"/>
    <w:rPr>
      <w:rFonts w:cs="Times New Roman"/>
    </w:rPr>
  </w:style>
  <w:style w:type="character" w:customStyle="1" w:styleId="ListLabel260">
    <w:name w:val="ListLabel 260"/>
    <w:rsid w:val="001A3E6E"/>
    <w:rPr>
      <w:rFonts w:cs="Symbol"/>
    </w:rPr>
  </w:style>
  <w:style w:type="character" w:customStyle="1" w:styleId="ListLabel261">
    <w:name w:val="ListLabel 261"/>
    <w:rsid w:val="001A3E6E"/>
    <w:rPr>
      <w:rFonts w:cs="Times New Roman"/>
    </w:rPr>
  </w:style>
  <w:style w:type="character" w:customStyle="1" w:styleId="ListLabel262">
    <w:name w:val="ListLabel 262"/>
    <w:rsid w:val="001A3E6E"/>
    <w:rPr>
      <w:rFonts w:cs="Times New Roman"/>
    </w:rPr>
  </w:style>
  <w:style w:type="character" w:customStyle="1" w:styleId="ListLabel263">
    <w:name w:val="ListLabel 263"/>
    <w:rsid w:val="001A3E6E"/>
    <w:rPr>
      <w:rFonts w:cs="Symbol"/>
    </w:rPr>
  </w:style>
  <w:style w:type="character" w:customStyle="1" w:styleId="ListLabel264">
    <w:name w:val="ListLabel 264"/>
    <w:rsid w:val="001A3E6E"/>
    <w:rPr>
      <w:rFonts w:cs="Courier New"/>
    </w:rPr>
  </w:style>
  <w:style w:type="character" w:customStyle="1" w:styleId="ListLabel265">
    <w:name w:val="ListLabel 265"/>
    <w:rsid w:val="001A3E6E"/>
    <w:rPr>
      <w:rFonts w:cs="Wingdings"/>
    </w:rPr>
  </w:style>
  <w:style w:type="character" w:customStyle="1" w:styleId="ListLabel266">
    <w:name w:val="ListLabel 266"/>
    <w:rsid w:val="001A3E6E"/>
    <w:rPr>
      <w:rFonts w:cs="Symbol"/>
    </w:rPr>
  </w:style>
  <w:style w:type="character" w:customStyle="1" w:styleId="ListLabel267">
    <w:name w:val="ListLabel 267"/>
    <w:rsid w:val="001A3E6E"/>
    <w:rPr>
      <w:rFonts w:cs="Courier New"/>
    </w:rPr>
  </w:style>
  <w:style w:type="character" w:customStyle="1" w:styleId="ListLabel268">
    <w:name w:val="ListLabel 268"/>
    <w:rsid w:val="001A3E6E"/>
    <w:rPr>
      <w:rFonts w:cs="Wingdings"/>
    </w:rPr>
  </w:style>
  <w:style w:type="character" w:customStyle="1" w:styleId="ListLabel269">
    <w:name w:val="ListLabel 269"/>
    <w:rsid w:val="001A3E6E"/>
    <w:rPr>
      <w:rFonts w:cs="Symbol"/>
    </w:rPr>
  </w:style>
  <w:style w:type="character" w:customStyle="1" w:styleId="ListLabel270">
    <w:name w:val="ListLabel 270"/>
    <w:rsid w:val="001A3E6E"/>
    <w:rPr>
      <w:rFonts w:cs="Courier New"/>
    </w:rPr>
  </w:style>
  <w:style w:type="character" w:customStyle="1" w:styleId="ListLabel271">
    <w:name w:val="ListLabel 271"/>
    <w:rsid w:val="001A3E6E"/>
    <w:rPr>
      <w:rFonts w:cs="Wingdings"/>
    </w:rPr>
  </w:style>
  <w:style w:type="character" w:customStyle="1" w:styleId="ListLabel272">
    <w:name w:val="ListLabel 272"/>
    <w:rsid w:val="001A3E6E"/>
    <w:rPr>
      <w:rFonts w:cs="Times New Roman"/>
    </w:rPr>
  </w:style>
  <w:style w:type="character" w:customStyle="1" w:styleId="ListLabel273">
    <w:name w:val="ListLabel 273"/>
    <w:rsid w:val="001A3E6E"/>
    <w:rPr>
      <w:rFonts w:cs="Courier New"/>
    </w:rPr>
  </w:style>
  <w:style w:type="character" w:customStyle="1" w:styleId="ListLabel274">
    <w:name w:val="ListLabel 274"/>
    <w:rsid w:val="001A3E6E"/>
    <w:rPr>
      <w:rFonts w:cs="Wingdings"/>
    </w:rPr>
  </w:style>
  <w:style w:type="character" w:customStyle="1" w:styleId="ListLabel275">
    <w:name w:val="ListLabel 275"/>
    <w:rsid w:val="001A3E6E"/>
    <w:rPr>
      <w:rFonts w:cs="Symbol"/>
    </w:rPr>
  </w:style>
  <w:style w:type="character" w:customStyle="1" w:styleId="ListLabel276">
    <w:name w:val="ListLabel 276"/>
    <w:rsid w:val="001A3E6E"/>
    <w:rPr>
      <w:rFonts w:cs="Courier New"/>
    </w:rPr>
  </w:style>
  <w:style w:type="character" w:customStyle="1" w:styleId="ListLabel277">
    <w:name w:val="ListLabel 277"/>
    <w:rsid w:val="001A3E6E"/>
    <w:rPr>
      <w:rFonts w:cs="Wingdings"/>
    </w:rPr>
  </w:style>
  <w:style w:type="character" w:customStyle="1" w:styleId="ListLabel278">
    <w:name w:val="ListLabel 278"/>
    <w:rsid w:val="001A3E6E"/>
    <w:rPr>
      <w:rFonts w:cs="Symbol"/>
    </w:rPr>
  </w:style>
  <w:style w:type="character" w:customStyle="1" w:styleId="ListLabel279">
    <w:name w:val="ListLabel 279"/>
    <w:rsid w:val="001A3E6E"/>
    <w:rPr>
      <w:rFonts w:cs="Courier New"/>
    </w:rPr>
  </w:style>
  <w:style w:type="character" w:customStyle="1" w:styleId="ListLabel280">
    <w:name w:val="ListLabel 280"/>
    <w:rsid w:val="001A3E6E"/>
    <w:rPr>
      <w:rFonts w:cs="Wingdings"/>
    </w:rPr>
  </w:style>
  <w:style w:type="character" w:customStyle="1" w:styleId="ListLabel281">
    <w:name w:val="ListLabel 281"/>
    <w:rsid w:val="001A3E6E"/>
    <w:rPr>
      <w:rFonts w:cs="Symbol"/>
    </w:rPr>
  </w:style>
  <w:style w:type="character" w:customStyle="1" w:styleId="ListLabel282">
    <w:name w:val="ListLabel 282"/>
    <w:rsid w:val="001A3E6E"/>
    <w:rPr>
      <w:rFonts w:cs="Courier New"/>
    </w:rPr>
  </w:style>
  <w:style w:type="character" w:customStyle="1" w:styleId="ListLabel283">
    <w:name w:val="ListLabel 283"/>
    <w:rsid w:val="001A3E6E"/>
    <w:rPr>
      <w:rFonts w:cs="Wingdings"/>
    </w:rPr>
  </w:style>
  <w:style w:type="character" w:customStyle="1" w:styleId="ListLabel284">
    <w:name w:val="ListLabel 284"/>
    <w:rsid w:val="001A3E6E"/>
    <w:rPr>
      <w:rFonts w:cs="Symbol"/>
    </w:rPr>
  </w:style>
  <w:style w:type="character" w:customStyle="1" w:styleId="ListLabel285">
    <w:name w:val="ListLabel 285"/>
    <w:rsid w:val="001A3E6E"/>
    <w:rPr>
      <w:rFonts w:cs="Courier New"/>
    </w:rPr>
  </w:style>
  <w:style w:type="character" w:customStyle="1" w:styleId="ListLabel286">
    <w:name w:val="ListLabel 286"/>
    <w:rsid w:val="001A3E6E"/>
    <w:rPr>
      <w:rFonts w:cs="Wingdings"/>
    </w:rPr>
  </w:style>
  <w:style w:type="character" w:customStyle="1" w:styleId="ListLabel287">
    <w:name w:val="ListLabel 287"/>
    <w:rsid w:val="001A3E6E"/>
    <w:rPr>
      <w:rFonts w:cs="Symbol"/>
    </w:rPr>
  </w:style>
  <w:style w:type="character" w:customStyle="1" w:styleId="ListLabel288">
    <w:name w:val="ListLabel 288"/>
    <w:rsid w:val="001A3E6E"/>
    <w:rPr>
      <w:rFonts w:cs="Courier New"/>
    </w:rPr>
  </w:style>
  <w:style w:type="character" w:customStyle="1" w:styleId="ListLabel289">
    <w:name w:val="ListLabel 289"/>
    <w:rsid w:val="001A3E6E"/>
    <w:rPr>
      <w:rFonts w:cs="Wingdings"/>
    </w:rPr>
  </w:style>
  <w:style w:type="character" w:customStyle="1" w:styleId="ListLabel290">
    <w:name w:val="ListLabel 290"/>
    <w:rsid w:val="001A3E6E"/>
    <w:rPr>
      <w:rFonts w:cs="Symbol"/>
    </w:rPr>
  </w:style>
  <w:style w:type="character" w:customStyle="1" w:styleId="ListLabel291">
    <w:name w:val="ListLabel 291"/>
    <w:rsid w:val="001A3E6E"/>
    <w:rPr>
      <w:rFonts w:cs="Courier New"/>
    </w:rPr>
  </w:style>
  <w:style w:type="character" w:customStyle="1" w:styleId="ListLabel292">
    <w:name w:val="ListLabel 292"/>
    <w:rsid w:val="001A3E6E"/>
    <w:rPr>
      <w:rFonts w:cs="Wingdings"/>
    </w:rPr>
  </w:style>
  <w:style w:type="character" w:customStyle="1" w:styleId="ListLabel293">
    <w:name w:val="ListLabel 293"/>
    <w:rsid w:val="001A3E6E"/>
    <w:rPr>
      <w:rFonts w:cs="Symbol"/>
    </w:rPr>
  </w:style>
  <w:style w:type="character" w:customStyle="1" w:styleId="ListLabel294">
    <w:name w:val="ListLabel 294"/>
    <w:rsid w:val="001A3E6E"/>
    <w:rPr>
      <w:rFonts w:cs="Courier New"/>
    </w:rPr>
  </w:style>
  <w:style w:type="character" w:customStyle="1" w:styleId="ListLabel295">
    <w:name w:val="ListLabel 295"/>
    <w:rsid w:val="001A3E6E"/>
    <w:rPr>
      <w:rFonts w:cs="Wingdings"/>
    </w:rPr>
  </w:style>
  <w:style w:type="character" w:customStyle="1" w:styleId="ListLabel296">
    <w:name w:val="ListLabel 296"/>
    <w:rsid w:val="001A3E6E"/>
    <w:rPr>
      <w:rFonts w:cs="Symbol"/>
    </w:rPr>
  </w:style>
  <w:style w:type="character" w:customStyle="1" w:styleId="ListLabel297">
    <w:name w:val="ListLabel 297"/>
    <w:rsid w:val="001A3E6E"/>
    <w:rPr>
      <w:rFonts w:cs="Courier New"/>
    </w:rPr>
  </w:style>
  <w:style w:type="character" w:customStyle="1" w:styleId="ListLabel298">
    <w:name w:val="ListLabel 298"/>
    <w:rsid w:val="001A3E6E"/>
    <w:rPr>
      <w:rFonts w:cs="Wingdings"/>
    </w:rPr>
  </w:style>
  <w:style w:type="character" w:customStyle="1" w:styleId="ListLabel299">
    <w:name w:val="ListLabel 299"/>
    <w:rsid w:val="001A3E6E"/>
    <w:rPr>
      <w:rFonts w:cs="Symbol"/>
    </w:rPr>
  </w:style>
  <w:style w:type="character" w:customStyle="1" w:styleId="ListLabel300">
    <w:name w:val="ListLabel 300"/>
    <w:rsid w:val="001A3E6E"/>
    <w:rPr>
      <w:rFonts w:cs="Courier New"/>
    </w:rPr>
  </w:style>
  <w:style w:type="character" w:customStyle="1" w:styleId="ListLabel301">
    <w:name w:val="ListLabel 301"/>
    <w:rsid w:val="001A3E6E"/>
    <w:rPr>
      <w:rFonts w:cs="Wingdings"/>
    </w:rPr>
  </w:style>
  <w:style w:type="character" w:customStyle="1" w:styleId="ListLabel302">
    <w:name w:val="ListLabel 302"/>
    <w:rsid w:val="001A3E6E"/>
    <w:rPr>
      <w:rFonts w:cs="Symbol"/>
    </w:rPr>
  </w:style>
  <w:style w:type="character" w:customStyle="1" w:styleId="ListLabel303">
    <w:name w:val="ListLabel 303"/>
    <w:rsid w:val="001A3E6E"/>
    <w:rPr>
      <w:rFonts w:cs="Courier New"/>
    </w:rPr>
  </w:style>
  <w:style w:type="character" w:customStyle="1" w:styleId="ListLabel304">
    <w:name w:val="ListLabel 304"/>
    <w:rsid w:val="001A3E6E"/>
    <w:rPr>
      <w:rFonts w:cs="Wingdings"/>
    </w:rPr>
  </w:style>
  <w:style w:type="character" w:customStyle="1" w:styleId="ListLabel305">
    <w:name w:val="ListLabel 305"/>
    <w:rsid w:val="001A3E6E"/>
    <w:rPr>
      <w:rFonts w:cs="Symbol"/>
    </w:rPr>
  </w:style>
  <w:style w:type="character" w:customStyle="1" w:styleId="ListLabel306">
    <w:name w:val="ListLabel 306"/>
    <w:rsid w:val="001A3E6E"/>
    <w:rPr>
      <w:rFonts w:cs="Courier New"/>
    </w:rPr>
  </w:style>
  <w:style w:type="character" w:customStyle="1" w:styleId="ListLabel307">
    <w:name w:val="ListLabel 307"/>
    <w:rsid w:val="001A3E6E"/>
    <w:rPr>
      <w:rFonts w:cs="Wingdings"/>
    </w:rPr>
  </w:style>
  <w:style w:type="character" w:customStyle="1" w:styleId="ListLabel308">
    <w:name w:val="ListLabel 308"/>
    <w:rsid w:val="001A3E6E"/>
    <w:rPr>
      <w:rFonts w:cs="Symbol"/>
    </w:rPr>
  </w:style>
  <w:style w:type="character" w:customStyle="1" w:styleId="ListLabel309">
    <w:name w:val="ListLabel 309"/>
    <w:rsid w:val="001A3E6E"/>
    <w:rPr>
      <w:rFonts w:cs="Courier New"/>
    </w:rPr>
  </w:style>
  <w:style w:type="character" w:customStyle="1" w:styleId="ListLabel310">
    <w:name w:val="ListLabel 310"/>
    <w:rsid w:val="001A3E6E"/>
    <w:rPr>
      <w:rFonts w:cs="Wingdings"/>
    </w:rPr>
  </w:style>
  <w:style w:type="character" w:customStyle="1" w:styleId="ListLabel311">
    <w:name w:val="ListLabel 311"/>
    <w:rsid w:val="001A3E6E"/>
    <w:rPr>
      <w:rFonts w:cs="Symbol"/>
    </w:rPr>
  </w:style>
  <w:style w:type="character" w:customStyle="1" w:styleId="ListLabel312">
    <w:name w:val="ListLabel 312"/>
    <w:rsid w:val="001A3E6E"/>
    <w:rPr>
      <w:rFonts w:cs="Courier New"/>
    </w:rPr>
  </w:style>
  <w:style w:type="character" w:customStyle="1" w:styleId="ListLabel313">
    <w:name w:val="ListLabel 313"/>
    <w:rsid w:val="001A3E6E"/>
    <w:rPr>
      <w:rFonts w:cs="Wingdings"/>
    </w:rPr>
  </w:style>
  <w:style w:type="character" w:customStyle="1" w:styleId="ListLabel314">
    <w:name w:val="ListLabel 314"/>
    <w:rsid w:val="001A3E6E"/>
    <w:rPr>
      <w:rFonts w:cs="Symbol"/>
    </w:rPr>
  </w:style>
  <w:style w:type="character" w:customStyle="1" w:styleId="ListLabel315">
    <w:name w:val="ListLabel 315"/>
    <w:rsid w:val="001A3E6E"/>
    <w:rPr>
      <w:rFonts w:cs="Courier New"/>
    </w:rPr>
  </w:style>
  <w:style w:type="character" w:customStyle="1" w:styleId="ListLabel316">
    <w:name w:val="ListLabel 316"/>
    <w:rsid w:val="001A3E6E"/>
    <w:rPr>
      <w:rFonts w:cs="Wingdings"/>
    </w:rPr>
  </w:style>
  <w:style w:type="character" w:customStyle="1" w:styleId="ListLabel317">
    <w:name w:val="ListLabel 317"/>
    <w:rsid w:val="001A3E6E"/>
    <w:rPr>
      <w:rFonts w:cs="Symbol"/>
    </w:rPr>
  </w:style>
  <w:style w:type="character" w:customStyle="1" w:styleId="ListLabel318">
    <w:name w:val="ListLabel 318"/>
    <w:rsid w:val="001A3E6E"/>
    <w:rPr>
      <w:rFonts w:cs="Courier New"/>
    </w:rPr>
  </w:style>
  <w:style w:type="character" w:customStyle="1" w:styleId="ListLabel319">
    <w:name w:val="ListLabel 319"/>
    <w:rsid w:val="001A3E6E"/>
    <w:rPr>
      <w:rFonts w:cs="Wingdings"/>
    </w:rPr>
  </w:style>
  <w:style w:type="character" w:customStyle="1" w:styleId="ListLabel320">
    <w:name w:val="ListLabel 320"/>
    <w:rsid w:val="001A3E6E"/>
    <w:rPr>
      <w:rFonts w:cs="Symbol"/>
    </w:rPr>
  </w:style>
  <w:style w:type="character" w:customStyle="1" w:styleId="ListLabel321">
    <w:name w:val="ListLabel 321"/>
    <w:rsid w:val="001A3E6E"/>
    <w:rPr>
      <w:rFonts w:cs="Courier New"/>
    </w:rPr>
  </w:style>
  <w:style w:type="character" w:customStyle="1" w:styleId="ListLabel322">
    <w:name w:val="ListLabel 322"/>
    <w:rsid w:val="001A3E6E"/>
    <w:rPr>
      <w:rFonts w:cs="Wingdings"/>
    </w:rPr>
  </w:style>
  <w:style w:type="character" w:customStyle="1" w:styleId="ListLabel323">
    <w:name w:val="ListLabel 323"/>
    <w:rsid w:val="001A3E6E"/>
    <w:rPr>
      <w:rFonts w:cs="Symbol"/>
    </w:rPr>
  </w:style>
  <w:style w:type="character" w:customStyle="1" w:styleId="ListLabel324">
    <w:name w:val="ListLabel 324"/>
    <w:rsid w:val="001A3E6E"/>
    <w:rPr>
      <w:rFonts w:cs="Courier New"/>
    </w:rPr>
  </w:style>
  <w:style w:type="character" w:customStyle="1" w:styleId="ListLabel325">
    <w:name w:val="ListLabel 325"/>
    <w:rsid w:val="001A3E6E"/>
    <w:rPr>
      <w:rFonts w:cs="Wingdings"/>
    </w:rPr>
  </w:style>
  <w:style w:type="character" w:customStyle="1" w:styleId="ListLabel326">
    <w:name w:val="ListLabel 326"/>
    <w:rsid w:val="001A3E6E"/>
    <w:rPr>
      <w:rFonts w:cs="Symbol"/>
    </w:rPr>
  </w:style>
  <w:style w:type="character" w:customStyle="1" w:styleId="ListLabel327">
    <w:name w:val="ListLabel 327"/>
    <w:rsid w:val="001A3E6E"/>
    <w:rPr>
      <w:rFonts w:cs="Courier New"/>
    </w:rPr>
  </w:style>
  <w:style w:type="character" w:customStyle="1" w:styleId="ListLabel328">
    <w:name w:val="ListLabel 328"/>
    <w:rsid w:val="001A3E6E"/>
    <w:rPr>
      <w:rFonts w:cs="Wingdings"/>
    </w:rPr>
  </w:style>
  <w:style w:type="character" w:customStyle="1" w:styleId="ListLabel329">
    <w:name w:val="ListLabel 329"/>
    <w:rsid w:val="001A3E6E"/>
    <w:rPr>
      <w:rFonts w:cs="Symbol"/>
    </w:rPr>
  </w:style>
  <w:style w:type="character" w:customStyle="1" w:styleId="ListLabel330">
    <w:name w:val="ListLabel 330"/>
    <w:rsid w:val="001A3E6E"/>
    <w:rPr>
      <w:rFonts w:cs="Courier New"/>
    </w:rPr>
  </w:style>
  <w:style w:type="character" w:customStyle="1" w:styleId="ListLabel331">
    <w:name w:val="ListLabel 331"/>
    <w:rsid w:val="001A3E6E"/>
    <w:rPr>
      <w:rFonts w:cs="Wingdings"/>
    </w:rPr>
  </w:style>
  <w:style w:type="character" w:customStyle="1" w:styleId="ListLabel332">
    <w:name w:val="ListLabel 332"/>
    <w:rsid w:val="001A3E6E"/>
    <w:rPr>
      <w:rFonts w:cs="Symbol"/>
    </w:rPr>
  </w:style>
  <w:style w:type="character" w:customStyle="1" w:styleId="ListLabel333">
    <w:name w:val="ListLabel 333"/>
    <w:rsid w:val="001A3E6E"/>
    <w:rPr>
      <w:rFonts w:cs="Courier New"/>
    </w:rPr>
  </w:style>
  <w:style w:type="character" w:customStyle="1" w:styleId="ListLabel334">
    <w:name w:val="ListLabel 334"/>
    <w:rsid w:val="001A3E6E"/>
    <w:rPr>
      <w:rFonts w:cs="Wingdings"/>
    </w:rPr>
  </w:style>
  <w:style w:type="character" w:customStyle="1" w:styleId="ListLabel335">
    <w:name w:val="ListLabel 335"/>
    <w:rsid w:val="001A3E6E"/>
    <w:rPr>
      <w:sz w:val="22"/>
    </w:rPr>
  </w:style>
  <w:style w:type="character" w:customStyle="1" w:styleId="ListLabel336">
    <w:name w:val="ListLabel 336"/>
    <w:rsid w:val="001A3E6E"/>
    <w:rPr>
      <w:sz w:val="22"/>
    </w:rPr>
  </w:style>
  <w:style w:type="character" w:customStyle="1" w:styleId="ListLabel337">
    <w:name w:val="ListLabel 337"/>
    <w:rsid w:val="001A3E6E"/>
    <w:rPr>
      <w:rFonts w:cs="Symbol"/>
    </w:rPr>
  </w:style>
  <w:style w:type="character" w:customStyle="1" w:styleId="ListLabel338">
    <w:name w:val="ListLabel 338"/>
    <w:rsid w:val="001A3E6E"/>
    <w:rPr>
      <w:rFonts w:cs="Courier New"/>
    </w:rPr>
  </w:style>
  <w:style w:type="character" w:customStyle="1" w:styleId="ListLabel339">
    <w:name w:val="ListLabel 339"/>
    <w:rsid w:val="001A3E6E"/>
    <w:rPr>
      <w:rFonts w:cs="Wingdings"/>
    </w:rPr>
  </w:style>
  <w:style w:type="character" w:customStyle="1" w:styleId="ListLabel340">
    <w:name w:val="ListLabel 340"/>
    <w:rsid w:val="001A3E6E"/>
    <w:rPr>
      <w:rFonts w:cs="Symbol"/>
    </w:rPr>
  </w:style>
  <w:style w:type="character" w:customStyle="1" w:styleId="ListLabel341">
    <w:name w:val="ListLabel 341"/>
    <w:rsid w:val="001A3E6E"/>
    <w:rPr>
      <w:rFonts w:cs="Courier New"/>
    </w:rPr>
  </w:style>
  <w:style w:type="character" w:customStyle="1" w:styleId="ListLabel342">
    <w:name w:val="ListLabel 342"/>
    <w:rsid w:val="001A3E6E"/>
    <w:rPr>
      <w:rFonts w:cs="Wingdings"/>
    </w:rPr>
  </w:style>
  <w:style w:type="character" w:customStyle="1" w:styleId="ListLabel343">
    <w:name w:val="ListLabel 343"/>
    <w:rsid w:val="001A3E6E"/>
    <w:rPr>
      <w:rFonts w:cs="Symbol"/>
    </w:rPr>
  </w:style>
  <w:style w:type="character" w:customStyle="1" w:styleId="ListLabel344">
    <w:name w:val="ListLabel 344"/>
    <w:rsid w:val="001A3E6E"/>
    <w:rPr>
      <w:rFonts w:cs="Courier New"/>
    </w:rPr>
  </w:style>
  <w:style w:type="character" w:customStyle="1" w:styleId="ListLabel345">
    <w:name w:val="ListLabel 345"/>
    <w:rsid w:val="001A3E6E"/>
    <w:rPr>
      <w:rFonts w:cs="Wingdings"/>
    </w:rPr>
  </w:style>
  <w:style w:type="character" w:customStyle="1" w:styleId="ListLabel346">
    <w:name w:val="ListLabel 346"/>
    <w:rsid w:val="001A3E6E"/>
    <w:rPr>
      <w:rFonts w:cs="Symbol"/>
    </w:rPr>
  </w:style>
  <w:style w:type="character" w:customStyle="1" w:styleId="ListLabel347">
    <w:name w:val="ListLabel 347"/>
    <w:rsid w:val="001A3E6E"/>
    <w:rPr>
      <w:rFonts w:cs="Courier New"/>
    </w:rPr>
  </w:style>
  <w:style w:type="character" w:customStyle="1" w:styleId="ListLabel348">
    <w:name w:val="ListLabel 348"/>
    <w:rsid w:val="001A3E6E"/>
    <w:rPr>
      <w:rFonts w:cs="Wingdings"/>
    </w:rPr>
  </w:style>
  <w:style w:type="character" w:customStyle="1" w:styleId="ListLabel349">
    <w:name w:val="ListLabel 349"/>
    <w:rsid w:val="001A3E6E"/>
    <w:rPr>
      <w:rFonts w:cs="Symbol"/>
    </w:rPr>
  </w:style>
  <w:style w:type="character" w:customStyle="1" w:styleId="ListLabel350">
    <w:name w:val="ListLabel 350"/>
    <w:rsid w:val="001A3E6E"/>
    <w:rPr>
      <w:rFonts w:cs="Courier New"/>
    </w:rPr>
  </w:style>
  <w:style w:type="character" w:customStyle="1" w:styleId="ListLabel351">
    <w:name w:val="ListLabel 351"/>
    <w:rsid w:val="001A3E6E"/>
    <w:rPr>
      <w:rFonts w:cs="Wingdings"/>
    </w:rPr>
  </w:style>
  <w:style w:type="character" w:customStyle="1" w:styleId="ListLabel352">
    <w:name w:val="ListLabel 352"/>
    <w:rsid w:val="001A3E6E"/>
    <w:rPr>
      <w:rFonts w:cs="Symbol"/>
    </w:rPr>
  </w:style>
  <w:style w:type="character" w:customStyle="1" w:styleId="ListLabel353">
    <w:name w:val="ListLabel 353"/>
    <w:rsid w:val="001A3E6E"/>
    <w:rPr>
      <w:rFonts w:cs="Courier New"/>
    </w:rPr>
  </w:style>
  <w:style w:type="character" w:customStyle="1" w:styleId="ListLabel354">
    <w:name w:val="ListLabel 354"/>
    <w:rsid w:val="001A3E6E"/>
    <w:rPr>
      <w:rFonts w:cs="Wingdings"/>
    </w:rPr>
  </w:style>
  <w:style w:type="character" w:customStyle="1" w:styleId="ListLabel355">
    <w:name w:val="ListLabel 355"/>
    <w:rsid w:val="001A3E6E"/>
    <w:rPr>
      <w:rFonts w:cs="Symbol"/>
    </w:rPr>
  </w:style>
  <w:style w:type="character" w:customStyle="1" w:styleId="ListLabel356">
    <w:name w:val="ListLabel 356"/>
    <w:rsid w:val="001A3E6E"/>
    <w:rPr>
      <w:rFonts w:cs="Courier New"/>
    </w:rPr>
  </w:style>
  <w:style w:type="character" w:customStyle="1" w:styleId="ListLabel357">
    <w:name w:val="ListLabel 357"/>
    <w:rsid w:val="001A3E6E"/>
    <w:rPr>
      <w:rFonts w:cs="Wingdings"/>
    </w:rPr>
  </w:style>
  <w:style w:type="character" w:customStyle="1" w:styleId="ListLabel358">
    <w:name w:val="ListLabel 358"/>
    <w:rsid w:val="001A3E6E"/>
    <w:rPr>
      <w:rFonts w:cs="Symbol"/>
    </w:rPr>
  </w:style>
  <w:style w:type="character" w:customStyle="1" w:styleId="ListLabel359">
    <w:name w:val="ListLabel 359"/>
    <w:rsid w:val="001A3E6E"/>
    <w:rPr>
      <w:rFonts w:cs="Courier New"/>
    </w:rPr>
  </w:style>
  <w:style w:type="character" w:customStyle="1" w:styleId="ListLabel360">
    <w:name w:val="ListLabel 360"/>
    <w:rsid w:val="001A3E6E"/>
    <w:rPr>
      <w:rFonts w:cs="Wingdings"/>
    </w:rPr>
  </w:style>
  <w:style w:type="character" w:customStyle="1" w:styleId="ListLabel361">
    <w:name w:val="ListLabel 361"/>
    <w:rsid w:val="001A3E6E"/>
    <w:rPr>
      <w:rFonts w:cs="Symbol"/>
    </w:rPr>
  </w:style>
  <w:style w:type="character" w:customStyle="1" w:styleId="ListLabel362">
    <w:name w:val="ListLabel 362"/>
    <w:rsid w:val="001A3E6E"/>
    <w:rPr>
      <w:rFonts w:cs="Courier New"/>
    </w:rPr>
  </w:style>
  <w:style w:type="character" w:customStyle="1" w:styleId="ListLabel363">
    <w:name w:val="ListLabel 363"/>
    <w:rsid w:val="001A3E6E"/>
    <w:rPr>
      <w:rFonts w:cs="Wingdings"/>
    </w:rPr>
  </w:style>
  <w:style w:type="character" w:customStyle="1" w:styleId="ListLabel364">
    <w:name w:val="ListLabel 364"/>
    <w:rsid w:val="001A3E6E"/>
    <w:rPr>
      <w:rFonts w:cs="Wingdings"/>
    </w:rPr>
  </w:style>
  <w:style w:type="character" w:customStyle="1" w:styleId="ListLabel365">
    <w:name w:val="ListLabel 365"/>
    <w:rsid w:val="001A3E6E"/>
    <w:rPr>
      <w:rFonts w:cs="Courier New"/>
    </w:rPr>
  </w:style>
  <w:style w:type="character" w:customStyle="1" w:styleId="ListLabel366">
    <w:name w:val="ListLabel 366"/>
    <w:rsid w:val="001A3E6E"/>
    <w:rPr>
      <w:rFonts w:cs="Wingdings"/>
    </w:rPr>
  </w:style>
  <w:style w:type="character" w:customStyle="1" w:styleId="ListLabel367">
    <w:name w:val="ListLabel 367"/>
    <w:rsid w:val="001A3E6E"/>
    <w:rPr>
      <w:rFonts w:cs="Symbol"/>
    </w:rPr>
  </w:style>
  <w:style w:type="character" w:customStyle="1" w:styleId="ListLabel368">
    <w:name w:val="ListLabel 368"/>
    <w:rsid w:val="001A3E6E"/>
    <w:rPr>
      <w:rFonts w:cs="Courier New"/>
    </w:rPr>
  </w:style>
  <w:style w:type="character" w:customStyle="1" w:styleId="ListLabel369">
    <w:name w:val="ListLabel 369"/>
    <w:rsid w:val="001A3E6E"/>
    <w:rPr>
      <w:rFonts w:cs="Wingdings"/>
    </w:rPr>
  </w:style>
  <w:style w:type="character" w:customStyle="1" w:styleId="ListLabel370">
    <w:name w:val="ListLabel 370"/>
    <w:rsid w:val="001A3E6E"/>
    <w:rPr>
      <w:rFonts w:cs="Symbol"/>
    </w:rPr>
  </w:style>
  <w:style w:type="character" w:customStyle="1" w:styleId="ListLabel371">
    <w:name w:val="ListLabel 371"/>
    <w:rsid w:val="001A3E6E"/>
    <w:rPr>
      <w:rFonts w:cs="Courier New"/>
    </w:rPr>
  </w:style>
  <w:style w:type="character" w:customStyle="1" w:styleId="ListLabel372">
    <w:name w:val="ListLabel 372"/>
    <w:rsid w:val="001A3E6E"/>
    <w:rPr>
      <w:rFonts w:cs="Wingdings"/>
    </w:rPr>
  </w:style>
  <w:style w:type="character" w:customStyle="1" w:styleId="ListLabel373">
    <w:name w:val="ListLabel 373"/>
    <w:rsid w:val="001A3E6E"/>
    <w:rPr>
      <w:rFonts w:cs="Wingdings"/>
    </w:rPr>
  </w:style>
  <w:style w:type="character" w:customStyle="1" w:styleId="ListLabel374">
    <w:name w:val="ListLabel 374"/>
    <w:rsid w:val="001A3E6E"/>
    <w:rPr>
      <w:rFonts w:cs="Courier New"/>
    </w:rPr>
  </w:style>
  <w:style w:type="character" w:customStyle="1" w:styleId="ListLabel375">
    <w:name w:val="ListLabel 375"/>
    <w:rsid w:val="001A3E6E"/>
    <w:rPr>
      <w:rFonts w:cs="Wingdings"/>
    </w:rPr>
  </w:style>
  <w:style w:type="character" w:customStyle="1" w:styleId="ListLabel376">
    <w:name w:val="ListLabel 376"/>
    <w:rsid w:val="001A3E6E"/>
    <w:rPr>
      <w:rFonts w:cs="Symbol"/>
    </w:rPr>
  </w:style>
  <w:style w:type="character" w:customStyle="1" w:styleId="ListLabel377">
    <w:name w:val="ListLabel 377"/>
    <w:rsid w:val="001A3E6E"/>
    <w:rPr>
      <w:rFonts w:cs="Courier New"/>
    </w:rPr>
  </w:style>
  <w:style w:type="character" w:customStyle="1" w:styleId="ListLabel378">
    <w:name w:val="ListLabel 378"/>
    <w:rsid w:val="001A3E6E"/>
    <w:rPr>
      <w:rFonts w:cs="Wingdings"/>
    </w:rPr>
  </w:style>
  <w:style w:type="character" w:customStyle="1" w:styleId="ListLabel379">
    <w:name w:val="ListLabel 379"/>
    <w:rsid w:val="001A3E6E"/>
    <w:rPr>
      <w:rFonts w:cs="Symbol"/>
    </w:rPr>
  </w:style>
  <w:style w:type="character" w:customStyle="1" w:styleId="ListLabel380">
    <w:name w:val="ListLabel 380"/>
    <w:rsid w:val="001A3E6E"/>
    <w:rPr>
      <w:rFonts w:cs="Courier New"/>
    </w:rPr>
  </w:style>
  <w:style w:type="character" w:customStyle="1" w:styleId="ListLabel381">
    <w:name w:val="ListLabel 381"/>
    <w:rsid w:val="001A3E6E"/>
    <w:rPr>
      <w:rFonts w:cs="Wingdings"/>
    </w:rPr>
  </w:style>
  <w:style w:type="character" w:customStyle="1" w:styleId="ListLabel382">
    <w:name w:val="ListLabel 382"/>
    <w:rsid w:val="001A3E6E"/>
    <w:rPr>
      <w:rFonts w:cs="Wingdings"/>
    </w:rPr>
  </w:style>
  <w:style w:type="character" w:customStyle="1" w:styleId="ListLabel383">
    <w:name w:val="ListLabel 383"/>
    <w:rsid w:val="001A3E6E"/>
    <w:rPr>
      <w:rFonts w:cs="Courier New"/>
    </w:rPr>
  </w:style>
  <w:style w:type="character" w:customStyle="1" w:styleId="ListLabel384">
    <w:name w:val="ListLabel 384"/>
    <w:rsid w:val="001A3E6E"/>
    <w:rPr>
      <w:rFonts w:cs="Wingdings"/>
    </w:rPr>
  </w:style>
  <w:style w:type="character" w:customStyle="1" w:styleId="ListLabel385">
    <w:name w:val="ListLabel 385"/>
    <w:rsid w:val="001A3E6E"/>
    <w:rPr>
      <w:rFonts w:cs="Symbol"/>
    </w:rPr>
  </w:style>
  <w:style w:type="character" w:customStyle="1" w:styleId="ListLabel386">
    <w:name w:val="ListLabel 386"/>
    <w:rsid w:val="001A3E6E"/>
    <w:rPr>
      <w:rFonts w:cs="Courier New"/>
    </w:rPr>
  </w:style>
  <w:style w:type="character" w:customStyle="1" w:styleId="ListLabel387">
    <w:name w:val="ListLabel 387"/>
    <w:rsid w:val="001A3E6E"/>
    <w:rPr>
      <w:rFonts w:cs="Wingdings"/>
    </w:rPr>
  </w:style>
  <w:style w:type="character" w:customStyle="1" w:styleId="ListLabel388">
    <w:name w:val="ListLabel 388"/>
    <w:rsid w:val="001A3E6E"/>
    <w:rPr>
      <w:rFonts w:cs="Symbol"/>
    </w:rPr>
  </w:style>
  <w:style w:type="character" w:customStyle="1" w:styleId="ListLabel389">
    <w:name w:val="ListLabel 389"/>
    <w:rsid w:val="001A3E6E"/>
    <w:rPr>
      <w:rFonts w:cs="Courier New"/>
    </w:rPr>
  </w:style>
  <w:style w:type="character" w:customStyle="1" w:styleId="ListLabel390">
    <w:name w:val="ListLabel 390"/>
    <w:rsid w:val="001A3E6E"/>
    <w:rPr>
      <w:rFonts w:cs="Wingdings"/>
    </w:rPr>
  </w:style>
  <w:style w:type="character" w:customStyle="1" w:styleId="ListLabel391">
    <w:name w:val="ListLabel 391"/>
    <w:rsid w:val="001A3E6E"/>
    <w:rPr>
      <w:rFonts w:cs="Wingdings"/>
    </w:rPr>
  </w:style>
  <w:style w:type="character" w:customStyle="1" w:styleId="ListLabel392">
    <w:name w:val="ListLabel 392"/>
    <w:rsid w:val="001A3E6E"/>
    <w:rPr>
      <w:rFonts w:cs="Courier New"/>
    </w:rPr>
  </w:style>
  <w:style w:type="character" w:customStyle="1" w:styleId="ListLabel393">
    <w:name w:val="ListLabel 393"/>
    <w:rsid w:val="001A3E6E"/>
    <w:rPr>
      <w:rFonts w:cs="Wingdings"/>
    </w:rPr>
  </w:style>
  <w:style w:type="character" w:customStyle="1" w:styleId="ListLabel394">
    <w:name w:val="ListLabel 394"/>
    <w:rsid w:val="001A3E6E"/>
    <w:rPr>
      <w:rFonts w:cs="Symbol"/>
    </w:rPr>
  </w:style>
  <w:style w:type="character" w:customStyle="1" w:styleId="ListLabel395">
    <w:name w:val="ListLabel 395"/>
    <w:rsid w:val="001A3E6E"/>
    <w:rPr>
      <w:rFonts w:cs="Courier New"/>
    </w:rPr>
  </w:style>
  <w:style w:type="character" w:customStyle="1" w:styleId="ListLabel396">
    <w:name w:val="ListLabel 396"/>
    <w:rsid w:val="001A3E6E"/>
    <w:rPr>
      <w:rFonts w:cs="Wingdings"/>
    </w:rPr>
  </w:style>
  <w:style w:type="character" w:customStyle="1" w:styleId="ListLabel397">
    <w:name w:val="ListLabel 397"/>
    <w:rsid w:val="001A3E6E"/>
    <w:rPr>
      <w:rFonts w:cs="Symbol"/>
    </w:rPr>
  </w:style>
  <w:style w:type="character" w:customStyle="1" w:styleId="ListLabel398">
    <w:name w:val="ListLabel 398"/>
    <w:rsid w:val="001A3E6E"/>
    <w:rPr>
      <w:rFonts w:cs="Courier New"/>
    </w:rPr>
  </w:style>
  <w:style w:type="character" w:customStyle="1" w:styleId="ListLabel399">
    <w:name w:val="ListLabel 399"/>
    <w:rsid w:val="001A3E6E"/>
    <w:rPr>
      <w:rFonts w:cs="Wingdings"/>
    </w:rPr>
  </w:style>
  <w:style w:type="character" w:customStyle="1" w:styleId="ListLabel400">
    <w:name w:val="ListLabel 400"/>
    <w:rsid w:val="001A3E6E"/>
    <w:rPr>
      <w:rFonts w:cs="Wingdings"/>
    </w:rPr>
  </w:style>
  <w:style w:type="character" w:customStyle="1" w:styleId="ListLabel401">
    <w:name w:val="ListLabel 401"/>
    <w:rsid w:val="001A3E6E"/>
    <w:rPr>
      <w:rFonts w:cs="Courier New"/>
    </w:rPr>
  </w:style>
  <w:style w:type="character" w:customStyle="1" w:styleId="ListLabel402">
    <w:name w:val="ListLabel 402"/>
    <w:rsid w:val="001A3E6E"/>
    <w:rPr>
      <w:rFonts w:cs="Wingdings"/>
    </w:rPr>
  </w:style>
  <w:style w:type="character" w:customStyle="1" w:styleId="ListLabel403">
    <w:name w:val="ListLabel 403"/>
    <w:rsid w:val="001A3E6E"/>
    <w:rPr>
      <w:rFonts w:cs="Symbol"/>
    </w:rPr>
  </w:style>
  <w:style w:type="character" w:customStyle="1" w:styleId="ListLabel404">
    <w:name w:val="ListLabel 404"/>
    <w:rsid w:val="001A3E6E"/>
    <w:rPr>
      <w:rFonts w:cs="Courier New"/>
    </w:rPr>
  </w:style>
  <w:style w:type="character" w:customStyle="1" w:styleId="ListLabel405">
    <w:name w:val="ListLabel 405"/>
    <w:rsid w:val="001A3E6E"/>
    <w:rPr>
      <w:rFonts w:cs="Wingdings"/>
    </w:rPr>
  </w:style>
  <w:style w:type="character" w:customStyle="1" w:styleId="ListLabel406">
    <w:name w:val="ListLabel 406"/>
    <w:rsid w:val="001A3E6E"/>
    <w:rPr>
      <w:rFonts w:cs="Symbol"/>
    </w:rPr>
  </w:style>
  <w:style w:type="character" w:customStyle="1" w:styleId="ListLabel407">
    <w:name w:val="ListLabel 407"/>
    <w:rsid w:val="001A3E6E"/>
    <w:rPr>
      <w:rFonts w:cs="Courier New"/>
    </w:rPr>
  </w:style>
  <w:style w:type="character" w:customStyle="1" w:styleId="ListLabel408">
    <w:name w:val="ListLabel 408"/>
    <w:rsid w:val="001A3E6E"/>
    <w:rPr>
      <w:rFonts w:cs="Wingdings"/>
    </w:rPr>
  </w:style>
  <w:style w:type="character" w:customStyle="1" w:styleId="ListLabel409">
    <w:name w:val="ListLabel 409"/>
    <w:rsid w:val="001A3E6E"/>
    <w:rPr>
      <w:rFonts w:cs="Wingdings"/>
    </w:rPr>
  </w:style>
  <w:style w:type="character" w:customStyle="1" w:styleId="ListLabel410">
    <w:name w:val="ListLabel 410"/>
    <w:rsid w:val="001A3E6E"/>
    <w:rPr>
      <w:rFonts w:cs="Courier New"/>
    </w:rPr>
  </w:style>
  <w:style w:type="character" w:customStyle="1" w:styleId="ListLabel411">
    <w:name w:val="ListLabel 411"/>
    <w:rsid w:val="001A3E6E"/>
    <w:rPr>
      <w:rFonts w:cs="Wingdings"/>
    </w:rPr>
  </w:style>
  <w:style w:type="character" w:customStyle="1" w:styleId="ListLabel412">
    <w:name w:val="ListLabel 412"/>
    <w:rsid w:val="001A3E6E"/>
    <w:rPr>
      <w:rFonts w:cs="Symbol"/>
    </w:rPr>
  </w:style>
  <w:style w:type="character" w:customStyle="1" w:styleId="ListLabel413">
    <w:name w:val="ListLabel 413"/>
    <w:rsid w:val="001A3E6E"/>
    <w:rPr>
      <w:rFonts w:cs="Courier New"/>
    </w:rPr>
  </w:style>
  <w:style w:type="character" w:customStyle="1" w:styleId="ListLabel414">
    <w:name w:val="ListLabel 414"/>
    <w:rsid w:val="001A3E6E"/>
    <w:rPr>
      <w:rFonts w:cs="Wingdings"/>
    </w:rPr>
  </w:style>
  <w:style w:type="character" w:customStyle="1" w:styleId="ListLabel415">
    <w:name w:val="ListLabel 415"/>
    <w:rsid w:val="001A3E6E"/>
    <w:rPr>
      <w:rFonts w:cs="Symbol"/>
    </w:rPr>
  </w:style>
  <w:style w:type="character" w:customStyle="1" w:styleId="ListLabel416">
    <w:name w:val="ListLabel 416"/>
    <w:rsid w:val="001A3E6E"/>
    <w:rPr>
      <w:rFonts w:cs="Courier New"/>
    </w:rPr>
  </w:style>
  <w:style w:type="character" w:customStyle="1" w:styleId="ListLabel417">
    <w:name w:val="ListLabel 417"/>
    <w:rsid w:val="001A3E6E"/>
    <w:rPr>
      <w:rFonts w:cs="Wingdings"/>
    </w:rPr>
  </w:style>
  <w:style w:type="character" w:customStyle="1" w:styleId="ListLabel418">
    <w:name w:val="ListLabel 418"/>
    <w:rsid w:val="001A3E6E"/>
    <w:rPr>
      <w:rFonts w:cs="Wingdings"/>
    </w:rPr>
  </w:style>
  <w:style w:type="character" w:customStyle="1" w:styleId="ListLabel419">
    <w:name w:val="ListLabel 419"/>
    <w:rsid w:val="001A3E6E"/>
    <w:rPr>
      <w:rFonts w:cs="Courier New"/>
    </w:rPr>
  </w:style>
  <w:style w:type="character" w:customStyle="1" w:styleId="ListLabel420">
    <w:name w:val="ListLabel 420"/>
    <w:rsid w:val="001A3E6E"/>
    <w:rPr>
      <w:rFonts w:cs="Wingdings"/>
    </w:rPr>
  </w:style>
  <w:style w:type="character" w:customStyle="1" w:styleId="ListLabel421">
    <w:name w:val="ListLabel 421"/>
    <w:rsid w:val="001A3E6E"/>
    <w:rPr>
      <w:rFonts w:cs="Symbol"/>
    </w:rPr>
  </w:style>
  <w:style w:type="character" w:customStyle="1" w:styleId="ListLabel422">
    <w:name w:val="ListLabel 422"/>
    <w:rsid w:val="001A3E6E"/>
    <w:rPr>
      <w:rFonts w:cs="Courier New"/>
    </w:rPr>
  </w:style>
  <w:style w:type="character" w:customStyle="1" w:styleId="ListLabel423">
    <w:name w:val="ListLabel 423"/>
    <w:rsid w:val="001A3E6E"/>
    <w:rPr>
      <w:rFonts w:cs="Wingdings"/>
    </w:rPr>
  </w:style>
  <w:style w:type="character" w:customStyle="1" w:styleId="ListLabel424">
    <w:name w:val="ListLabel 424"/>
    <w:rsid w:val="001A3E6E"/>
    <w:rPr>
      <w:rFonts w:cs="Symbol"/>
    </w:rPr>
  </w:style>
  <w:style w:type="character" w:customStyle="1" w:styleId="ListLabel425">
    <w:name w:val="ListLabel 425"/>
    <w:rsid w:val="001A3E6E"/>
    <w:rPr>
      <w:rFonts w:cs="Courier New"/>
    </w:rPr>
  </w:style>
  <w:style w:type="character" w:customStyle="1" w:styleId="ListLabel426">
    <w:name w:val="ListLabel 426"/>
    <w:rsid w:val="001A3E6E"/>
    <w:rPr>
      <w:rFonts w:cs="Wingdings"/>
    </w:rPr>
  </w:style>
  <w:style w:type="character" w:customStyle="1" w:styleId="ListLabel427">
    <w:name w:val="ListLabel 427"/>
    <w:rsid w:val="001A3E6E"/>
    <w:rPr>
      <w:rFonts w:cs="Wingdings"/>
    </w:rPr>
  </w:style>
  <w:style w:type="character" w:customStyle="1" w:styleId="ListLabel428">
    <w:name w:val="ListLabel 428"/>
    <w:rsid w:val="001A3E6E"/>
    <w:rPr>
      <w:rFonts w:cs="Courier New"/>
    </w:rPr>
  </w:style>
  <w:style w:type="character" w:customStyle="1" w:styleId="ListLabel429">
    <w:name w:val="ListLabel 429"/>
    <w:rsid w:val="001A3E6E"/>
    <w:rPr>
      <w:rFonts w:cs="Wingdings"/>
    </w:rPr>
  </w:style>
  <w:style w:type="character" w:customStyle="1" w:styleId="ListLabel430">
    <w:name w:val="ListLabel 430"/>
    <w:rsid w:val="001A3E6E"/>
    <w:rPr>
      <w:rFonts w:cs="Symbol"/>
    </w:rPr>
  </w:style>
  <w:style w:type="character" w:customStyle="1" w:styleId="ListLabel431">
    <w:name w:val="ListLabel 431"/>
    <w:rsid w:val="001A3E6E"/>
    <w:rPr>
      <w:rFonts w:cs="Courier New"/>
    </w:rPr>
  </w:style>
  <w:style w:type="character" w:customStyle="1" w:styleId="ListLabel432">
    <w:name w:val="ListLabel 432"/>
    <w:rsid w:val="001A3E6E"/>
    <w:rPr>
      <w:rFonts w:cs="Wingdings"/>
    </w:rPr>
  </w:style>
  <w:style w:type="character" w:customStyle="1" w:styleId="ListLabel433">
    <w:name w:val="ListLabel 433"/>
    <w:rsid w:val="001A3E6E"/>
    <w:rPr>
      <w:rFonts w:cs="Symbol"/>
    </w:rPr>
  </w:style>
  <w:style w:type="character" w:customStyle="1" w:styleId="ListLabel434">
    <w:name w:val="ListLabel 434"/>
    <w:rsid w:val="001A3E6E"/>
    <w:rPr>
      <w:rFonts w:cs="Courier New"/>
    </w:rPr>
  </w:style>
  <w:style w:type="character" w:customStyle="1" w:styleId="ListLabel435">
    <w:name w:val="ListLabel 435"/>
    <w:rsid w:val="001A3E6E"/>
    <w:rPr>
      <w:rFonts w:cs="Wingdings"/>
    </w:rPr>
  </w:style>
  <w:style w:type="character" w:customStyle="1" w:styleId="ListLabel436">
    <w:name w:val="ListLabel 436"/>
    <w:rsid w:val="001A3E6E"/>
    <w:rPr>
      <w:rFonts w:cs="Wingdings"/>
    </w:rPr>
  </w:style>
  <w:style w:type="character" w:customStyle="1" w:styleId="ListLabel437">
    <w:name w:val="ListLabel 437"/>
    <w:rsid w:val="001A3E6E"/>
    <w:rPr>
      <w:rFonts w:cs="Courier New"/>
    </w:rPr>
  </w:style>
  <w:style w:type="character" w:customStyle="1" w:styleId="ListLabel438">
    <w:name w:val="ListLabel 438"/>
    <w:rsid w:val="001A3E6E"/>
    <w:rPr>
      <w:rFonts w:cs="Wingdings"/>
    </w:rPr>
  </w:style>
  <w:style w:type="character" w:customStyle="1" w:styleId="ListLabel439">
    <w:name w:val="ListLabel 439"/>
    <w:rsid w:val="001A3E6E"/>
    <w:rPr>
      <w:rFonts w:cs="Symbol"/>
    </w:rPr>
  </w:style>
  <w:style w:type="character" w:customStyle="1" w:styleId="ListLabel440">
    <w:name w:val="ListLabel 440"/>
    <w:rsid w:val="001A3E6E"/>
    <w:rPr>
      <w:rFonts w:cs="Courier New"/>
    </w:rPr>
  </w:style>
  <w:style w:type="character" w:customStyle="1" w:styleId="ListLabel441">
    <w:name w:val="ListLabel 441"/>
    <w:rsid w:val="001A3E6E"/>
    <w:rPr>
      <w:rFonts w:cs="Wingdings"/>
    </w:rPr>
  </w:style>
  <w:style w:type="character" w:customStyle="1" w:styleId="ListLabel442">
    <w:name w:val="ListLabel 442"/>
    <w:rsid w:val="001A3E6E"/>
    <w:rPr>
      <w:rFonts w:cs="Symbol"/>
    </w:rPr>
  </w:style>
  <w:style w:type="character" w:customStyle="1" w:styleId="ListLabel443">
    <w:name w:val="ListLabel 443"/>
    <w:rsid w:val="001A3E6E"/>
    <w:rPr>
      <w:rFonts w:cs="Courier New"/>
    </w:rPr>
  </w:style>
  <w:style w:type="character" w:customStyle="1" w:styleId="ListLabel444">
    <w:name w:val="ListLabel 444"/>
    <w:rsid w:val="001A3E6E"/>
    <w:rPr>
      <w:rFonts w:cs="Wingdings"/>
    </w:rPr>
  </w:style>
  <w:style w:type="character" w:customStyle="1" w:styleId="ListLabel445">
    <w:name w:val="ListLabel 445"/>
    <w:rsid w:val="001A3E6E"/>
    <w:rPr>
      <w:rFonts w:cs="Wingdings"/>
    </w:rPr>
  </w:style>
  <w:style w:type="character" w:customStyle="1" w:styleId="ListLabel446">
    <w:name w:val="ListLabel 446"/>
    <w:rsid w:val="001A3E6E"/>
    <w:rPr>
      <w:rFonts w:cs="Courier New"/>
    </w:rPr>
  </w:style>
  <w:style w:type="character" w:customStyle="1" w:styleId="ListLabel447">
    <w:name w:val="ListLabel 447"/>
    <w:rsid w:val="001A3E6E"/>
    <w:rPr>
      <w:rFonts w:cs="Wingdings"/>
    </w:rPr>
  </w:style>
  <w:style w:type="character" w:customStyle="1" w:styleId="ListLabel448">
    <w:name w:val="ListLabel 448"/>
    <w:rsid w:val="001A3E6E"/>
    <w:rPr>
      <w:rFonts w:cs="Symbol"/>
    </w:rPr>
  </w:style>
  <w:style w:type="character" w:customStyle="1" w:styleId="ListLabel449">
    <w:name w:val="ListLabel 449"/>
    <w:rsid w:val="001A3E6E"/>
    <w:rPr>
      <w:rFonts w:cs="Courier New"/>
    </w:rPr>
  </w:style>
  <w:style w:type="character" w:customStyle="1" w:styleId="ListLabel450">
    <w:name w:val="ListLabel 450"/>
    <w:rsid w:val="001A3E6E"/>
    <w:rPr>
      <w:rFonts w:cs="Wingdings"/>
    </w:rPr>
  </w:style>
  <w:style w:type="character" w:customStyle="1" w:styleId="ListLabel451">
    <w:name w:val="ListLabel 451"/>
    <w:rsid w:val="001A3E6E"/>
    <w:rPr>
      <w:rFonts w:cs="Symbol"/>
    </w:rPr>
  </w:style>
  <w:style w:type="character" w:customStyle="1" w:styleId="ListLabel452">
    <w:name w:val="ListLabel 452"/>
    <w:rsid w:val="001A3E6E"/>
    <w:rPr>
      <w:rFonts w:cs="Courier New"/>
    </w:rPr>
  </w:style>
  <w:style w:type="character" w:customStyle="1" w:styleId="ListLabel453">
    <w:name w:val="ListLabel 453"/>
    <w:rsid w:val="001A3E6E"/>
    <w:rPr>
      <w:rFonts w:cs="Wingdings"/>
    </w:rPr>
  </w:style>
  <w:style w:type="character" w:customStyle="1" w:styleId="ListLabel454">
    <w:name w:val="ListLabel 454"/>
    <w:rsid w:val="001A3E6E"/>
    <w:rPr>
      <w:rFonts w:cs="Wingdings"/>
    </w:rPr>
  </w:style>
  <w:style w:type="character" w:customStyle="1" w:styleId="ListLabel455">
    <w:name w:val="ListLabel 455"/>
    <w:rsid w:val="001A3E6E"/>
    <w:rPr>
      <w:rFonts w:cs="Courier New"/>
    </w:rPr>
  </w:style>
  <w:style w:type="character" w:customStyle="1" w:styleId="ListLabel456">
    <w:name w:val="ListLabel 456"/>
    <w:rsid w:val="001A3E6E"/>
    <w:rPr>
      <w:rFonts w:cs="Wingdings"/>
    </w:rPr>
  </w:style>
  <w:style w:type="character" w:customStyle="1" w:styleId="ListLabel457">
    <w:name w:val="ListLabel 457"/>
    <w:rsid w:val="001A3E6E"/>
    <w:rPr>
      <w:rFonts w:cs="Symbol"/>
    </w:rPr>
  </w:style>
  <w:style w:type="character" w:customStyle="1" w:styleId="ListLabel458">
    <w:name w:val="ListLabel 458"/>
    <w:rsid w:val="001A3E6E"/>
    <w:rPr>
      <w:rFonts w:cs="Courier New"/>
    </w:rPr>
  </w:style>
  <w:style w:type="character" w:customStyle="1" w:styleId="ListLabel459">
    <w:name w:val="ListLabel 459"/>
    <w:rsid w:val="001A3E6E"/>
    <w:rPr>
      <w:rFonts w:cs="Wingdings"/>
    </w:rPr>
  </w:style>
  <w:style w:type="character" w:customStyle="1" w:styleId="ListLabel460">
    <w:name w:val="ListLabel 460"/>
    <w:rsid w:val="001A3E6E"/>
    <w:rPr>
      <w:rFonts w:cs="Symbol"/>
    </w:rPr>
  </w:style>
  <w:style w:type="character" w:customStyle="1" w:styleId="ListLabel461">
    <w:name w:val="ListLabel 461"/>
    <w:rsid w:val="001A3E6E"/>
    <w:rPr>
      <w:rFonts w:cs="Courier New"/>
    </w:rPr>
  </w:style>
  <w:style w:type="character" w:customStyle="1" w:styleId="ListLabel462">
    <w:name w:val="ListLabel 462"/>
    <w:rsid w:val="001A3E6E"/>
    <w:rPr>
      <w:rFonts w:cs="Wingdings"/>
    </w:rPr>
  </w:style>
  <w:style w:type="character" w:customStyle="1" w:styleId="ListLabel463">
    <w:name w:val="ListLabel 463"/>
    <w:rsid w:val="001A3E6E"/>
    <w:rPr>
      <w:rFonts w:cs="Wingdings"/>
    </w:rPr>
  </w:style>
  <w:style w:type="character" w:customStyle="1" w:styleId="ListLabel464">
    <w:name w:val="ListLabel 464"/>
    <w:rsid w:val="001A3E6E"/>
    <w:rPr>
      <w:rFonts w:cs="Courier New"/>
    </w:rPr>
  </w:style>
  <w:style w:type="character" w:customStyle="1" w:styleId="ListLabel465">
    <w:name w:val="ListLabel 465"/>
    <w:rsid w:val="001A3E6E"/>
    <w:rPr>
      <w:rFonts w:cs="Wingdings"/>
    </w:rPr>
  </w:style>
  <w:style w:type="character" w:customStyle="1" w:styleId="ListLabel466">
    <w:name w:val="ListLabel 466"/>
    <w:rsid w:val="001A3E6E"/>
    <w:rPr>
      <w:rFonts w:cs="Symbol"/>
    </w:rPr>
  </w:style>
  <w:style w:type="character" w:customStyle="1" w:styleId="ListLabel467">
    <w:name w:val="ListLabel 467"/>
    <w:rsid w:val="001A3E6E"/>
    <w:rPr>
      <w:rFonts w:cs="Courier New"/>
    </w:rPr>
  </w:style>
  <w:style w:type="character" w:customStyle="1" w:styleId="ListLabel468">
    <w:name w:val="ListLabel 468"/>
    <w:rsid w:val="001A3E6E"/>
    <w:rPr>
      <w:rFonts w:cs="Wingdings"/>
    </w:rPr>
  </w:style>
  <w:style w:type="character" w:customStyle="1" w:styleId="ListLabel469">
    <w:name w:val="ListLabel 469"/>
    <w:rsid w:val="001A3E6E"/>
    <w:rPr>
      <w:rFonts w:cs="Symbol"/>
    </w:rPr>
  </w:style>
  <w:style w:type="character" w:customStyle="1" w:styleId="ListLabel470">
    <w:name w:val="ListLabel 470"/>
    <w:rsid w:val="001A3E6E"/>
    <w:rPr>
      <w:rFonts w:cs="Courier New"/>
    </w:rPr>
  </w:style>
  <w:style w:type="character" w:customStyle="1" w:styleId="ListLabel471">
    <w:name w:val="ListLabel 471"/>
    <w:rsid w:val="001A3E6E"/>
    <w:rPr>
      <w:rFonts w:cs="Wingdings"/>
    </w:rPr>
  </w:style>
  <w:style w:type="character" w:customStyle="1" w:styleId="ListLabel472">
    <w:name w:val="ListLabel 472"/>
    <w:rsid w:val="001A3E6E"/>
    <w:rPr>
      <w:rFonts w:cs="Wingdings"/>
    </w:rPr>
  </w:style>
  <w:style w:type="character" w:customStyle="1" w:styleId="ListLabel473">
    <w:name w:val="ListLabel 473"/>
    <w:rsid w:val="001A3E6E"/>
    <w:rPr>
      <w:rFonts w:cs="Courier New"/>
    </w:rPr>
  </w:style>
  <w:style w:type="character" w:customStyle="1" w:styleId="ListLabel474">
    <w:name w:val="ListLabel 474"/>
    <w:rsid w:val="001A3E6E"/>
    <w:rPr>
      <w:rFonts w:cs="Wingdings"/>
    </w:rPr>
  </w:style>
  <w:style w:type="character" w:customStyle="1" w:styleId="ListLabel475">
    <w:name w:val="ListLabel 475"/>
    <w:rsid w:val="001A3E6E"/>
    <w:rPr>
      <w:rFonts w:cs="Symbol"/>
    </w:rPr>
  </w:style>
  <w:style w:type="character" w:customStyle="1" w:styleId="ListLabel476">
    <w:name w:val="ListLabel 476"/>
    <w:rsid w:val="001A3E6E"/>
    <w:rPr>
      <w:rFonts w:cs="Courier New"/>
    </w:rPr>
  </w:style>
  <w:style w:type="character" w:customStyle="1" w:styleId="ListLabel477">
    <w:name w:val="ListLabel 477"/>
    <w:rsid w:val="001A3E6E"/>
    <w:rPr>
      <w:rFonts w:cs="Wingdings"/>
    </w:rPr>
  </w:style>
  <w:style w:type="character" w:customStyle="1" w:styleId="ListLabel478">
    <w:name w:val="ListLabel 478"/>
    <w:rsid w:val="001A3E6E"/>
    <w:rPr>
      <w:rFonts w:cs="Symbol"/>
    </w:rPr>
  </w:style>
  <w:style w:type="character" w:customStyle="1" w:styleId="ListLabel479">
    <w:name w:val="ListLabel 479"/>
    <w:rsid w:val="001A3E6E"/>
    <w:rPr>
      <w:rFonts w:cs="Courier New"/>
    </w:rPr>
  </w:style>
  <w:style w:type="character" w:customStyle="1" w:styleId="ListLabel480">
    <w:name w:val="ListLabel 480"/>
    <w:rsid w:val="001A3E6E"/>
    <w:rPr>
      <w:rFonts w:cs="Wingdings"/>
    </w:rPr>
  </w:style>
  <w:style w:type="character" w:customStyle="1" w:styleId="ListLabel481">
    <w:name w:val="ListLabel 481"/>
    <w:rsid w:val="001A3E6E"/>
    <w:rPr>
      <w:rFonts w:cs="Wingdings"/>
    </w:rPr>
  </w:style>
  <w:style w:type="character" w:customStyle="1" w:styleId="ListLabel482">
    <w:name w:val="ListLabel 482"/>
    <w:rsid w:val="001A3E6E"/>
    <w:rPr>
      <w:rFonts w:cs="Courier New"/>
    </w:rPr>
  </w:style>
  <w:style w:type="character" w:customStyle="1" w:styleId="ListLabel483">
    <w:name w:val="ListLabel 483"/>
    <w:rsid w:val="001A3E6E"/>
    <w:rPr>
      <w:rFonts w:cs="Wingdings"/>
    </w:rPr>
  </w:style>
  <w:style w:type="character" w:customStyle="1" w:styleId="ListLabel484">
    <w:name w:val="ListLabel 484"/>
    <w:rsid w:val="001A3E6E"/>
    <w:rPr>
      <w:rFonts w:cs="Symbol"/>
    </w:rPr>
  </w:style>
  <w:style w:type="character" w:customStyle="1" w:styleId="ListLabel485">
    <w:name w:val="ListLabel 485"/>
    <w:rsid w:val="001A3E6E"/>
    <w:rPr>
      <w:rFonts w:cs="Courier New"/>
    </w:rPr>
  </w:style>
  <w:style w:type="character" w:customStyle="1" w:styleId="ListLabel486">
    <w:name w:val="ListLabel 486"/>
    <w:rsid w:val="001A3E6E"/>
    <w:rPr>
      <w:rFonts w:cs="Wingdings"/>
    </w:rPr>
  </w:style>
  <w:style w:type="character" w:customStyle="1" w:styleId="ListLabel487">
    <w:name w:val="ListLabel 487"/>
    <w:rsid w:val="001A3E6E"/>
    <w:rPr>
      <w:rFonts w:cs="Symbol"/>
    </w:rPr>
  </w:style>
  <w:style w:type="character" w:customStyle="1" w:styleId="ListLabel488">
    <w:name w:val="ListLabel 488"/>
    <w:rsid w:val="001A3E6E"/>
    <w:rPr>
      <w:rFonts w:cs="Courier New"/>
    </w:rPr>
  </w:style>
  <w:style w:type="character" w:customStyle="1" w:styleId="ListLabel489">
    <w:name w:val="ListLabel 489"/>
    <w:rsid w:val="001A3E6E"/>
    <w:rPr>
      <w:rFonts w:cs="Wingdings"/>
    </w:rPr>
  </w:style>
  <w:style w:type="character" w:customStyle="1" w:styleId="ListLabel490">
    <w:name w:val="ListLabel 490"/>
    <w:rsid w:val="001A3E6E"/>
    <w:rPr>
      <w:rFonts w:cs="Wingdings"/>
    </w:rPr>
  </w:style>
  <w:style w:type="character" w:customStyle="1" w:styleId="ListLabel491">
    <w:name w:val="ListLabel 491"/>
    <w:rsid w:val="001A3E6E"/>
    <w:rPr>
      <w:rFonts w:cs="Courier New"/>
    </w:rPr>
  </w:style>
  <w:style w:type="character" w:customStyle="1" w:styleId="ListLabel492">
    <w:name w:val="ListLabel 492"/>
    <w:rsid w:val="001A3E6E"/>
    <w:rPr>
      <w:rFonts w:cs="Wingdings"/>
    </w:rPr>
  </w:style>
  <w:style w:type="character" w:customStyle="1" w:styleId="ListLabel493">
    <w:name w:val="ListLabel 493"/>
    <w:rsid w:val="001A3E6E"/>
    <w:rPr>
      <w:rFonts w:cs="Symbol"/>
    </w:rPr>
  </w:style>
  <w:style w:type="character" w:customStyle="1" w:styleId="ListLabel494">
    <w:name w:val="ListLabel 494"/>
    <w:rsid w:val="001A3E6E"/>
    <w:rPr>
      <w:rFonts w:cs="Courier New"/>
    </w:rPr>
  </w:style>
  <w:style w:type="character" w:customStyle="1" w:styleId="ListLabel495">
    <w:name w:val="ListLabel 495"/>
    <w:rsid w:val="001A3E6E"/>
    <w:rPr>
      <w:rFonts w:cs="Wingdings"/>
    </w:rPr>
  </w:style>
  <w:style w:type="character" w:customStyle="1" w:styleId="ListLabel496">
    <w:name w:val="ListLabel 496"/>
    <w:rsid w:val="001A3E6E"/>
    <w:rPr>
      <w:rFonts w:cs="Symbol"/>
    </w:rPr>
  </w:style>
  <w:style w:type="character" w:customStyle="1" w:styleId="ListLabel497">
    <w:name w:val="ListLabel 497"/>
    <w:rsid w:val="001A3E6E"/>
    <w:rPr>
      <w:rFonts w:cs="Courier New"/>
    </w:rPr>
  </w:style>
  <w:style w:type="character" w:customStyle="1" w:styleId="ListLabel498">
    <w:name w:val="ListLabel 498"/>
    <w:rsid w:val="001A3E6E"/>
    <w:rPr>
      <w:rFonts w:cs="Wingdings"/>
    </w:rPr>
  </w:style>
  <w:style w:type="character" w:customStyle="1" w:styleId="ListLabel499">
    <w:name w:val="ListLabel 499"/>
    <w:rsid w:val="001A3E6E"/>
    <w:rPr>
      <w:rFonts w:cs="Wingdings"/>
    </w:rPr>
  </w:style>
  <w:style w:type="character" w:customStyle="1" w:styleId="ListLabel500">
    <w:name w:val="ListLabel 500"/>
    <w:rsid w:val="001A3E6E"/>
    <w:rPr>
      <w:rFonts w:cs="Courier New"/>
    </w:rPr>
  </w:style>
  <w:style w:type="character" w:customStyle="1" w:styleId="ListLabel501">
    <w:name w:val="ListLabel 501"/>
    <w:rsid w:val="001A3E6E"/>
    <w:rPr>
      <w:rFonts w:cs="Wingdings"/>
    </w:rPr>
  </w:style>
  <w:style w:type="character" w:customStyle="1" w:styleId="ListLabel502">
    <w:name w:val="ListLabel 502"/>
    <w:rsid w:val="001A3E6E"/>
    <w:rPr>
      <w:rFonts w:cs="Symbol"/>
    </w:rPr>
  </w:style>
  <w:style w:type="character" w:customStyle="1" w:styleId="ListLabel503">
    <w:name w:val="ListLabel 503"/>
    <w:rsid w:val="001A3E6E"/>
    <w:rPr>
      <w:rFonts w:cs="Courier New"/>
    </w:rPr>
  </w:style>
  <w:style w:type="character" w:customStyle="1" w:styleId="ListLabel504">
    <w:name w:val="ListLabel 504"/>
    <w:rsid w:val="001A3E6E"/>
    <w:rPr>
      <w:rFonts w:cs="Wingdings"/>
    </w:rPr>
  </w:style>
  <w:style w:type="character" w:customStyle="1" w:styleId="ListLabel505">
    <w:name w:val="ListLabel 505"/>
    <w:rsid w:val="001A3E6E"/>
    <w:rPr>
      <w:rFonts w:cs="Symbol"/>
    </w:rPr>
  </w:style>
  <w:style w:type="character" w:customStyle="1" w:styleId="ListLabel506">
    <w:name w:val="ListLabel 506"/>
    <w:rsid w:val="001A3E6E"/>
    <w:rPr>
      <w:rFonts w:cs="Courier New"/>
    </w:rPr>
  </w:style>
  <w:style w:type="character" w:customStyle="1" w:styleId="ListLabel507">
    <w:name w:val="ListLabel 507"/>
    <w:rsid w:val="001A3E6E"/>
    <w:rPr>
      <w:rFonts w:cs="Wingdings"/>
    </w:rPr>
  </w:style>
  <w:style w:type="character" w:customStyle="1" w:styleId="ListLabel508">
    <w:name w:val="ListLabel 508"/>
    <w:rsid w:val="001A3E6E"/>
    <w:rPr>
      <w:rFonts w:cs="Wingdings"/>
    </w:rPr>
  </w:style>
  <w:style w:type="character" w:customStyle="1" w:styleId="ListLabel509">
    <w:name w:val="ListLabel 509"/>
    <w:rsid w:val="001A3E6E"/>
    <w:rPr>
      <w:rFonts w:cs="Courier New"/>
    </w:rPr>
  </w:style>
  <w:style w:type="character" w:customStyle="1" w:styleId="ListLabel510">
    <w:name w:val="ListLabel 510"/>
    <w:rsid w:val="001A3E6E"/>
    <w:rPr>
      <w:rFonts w:cs="Wingdings"/>
    </w:rPr>
  </w:style>
  <w:style w:type="character" w:customStyle="1" w:styleId="ListLabel511">
    <w:name w:val="ListLabel 511"/>
    <w:rsid w:val="001A3E6E"/>
    <w:rPr>
      <w:rFonts w:cs="Symbol"/>
    </w:rPr>
  </w:style>
  <w:style w:type="character" w:customStyle="1" w:styleId="ListLabel512">
    <w:name w:val="ListLabel 512"/>
    <w:rsid w:val="001A3E6E"/>
    <w:rPr>
      <w:rFonts w:cs="Courier New"/>
    </w:rPr>
  </w:style>
  <w:style w:type="character" w:customStyle="1" w:styleId="ListLabel513">
    <w:name w:val="ListLabel 513"/>
    <w:rsid w:val="001A3E6E"/>
    <w:rPr>
      <w:rFonts w:cs="Wingdings"/>
    </w:rPr>
  </w:style>
  <w:style w:type="character" w:customStyle="1" w:styleId="ListLabel514">
    <w:name w:val="ListLabel 514"/>
    <w:rsid w:val="001A3E6E"/>
    <w:rPr>
      <w:rFonts w:cs="Symbol"/>
    </w:rPr>
  </w:style>
  <w:style w:type="character" w:customStyle="1" w:styleId="ListLabel515">
    <w:name w:val="ListLabel 515"/>
    <w:rsid w:val="001A3E6E"/>
    <w:rPr>
      <w:rFonts w:cs="Courier New"/>
    </w:rPr>
  </w:style>
  <w:style w:type="character" w:customStyle="1" w:styleId="ListLabel516">
    <w:name w:val="ListLabel 516"/>
    <w:rsid w:val="001A3E6E"/>
    <w:rPr>
      <w:rFonts w:cs="Wingdings"/>
    </w:rPr>
  </w:style>
  <w:style w:type="character" w:customStyle="1" w:styleId="ListLabel517">
    <w:name w:val="ListLabel 517"/>
    <w:rsid w:val="001A3E6E"/>
    <w:rPr>
      <w:rFonts w:ascii="CG Times (W1)" w:hAnsi="CG Times (W1)" w:cs="Wingdings"/>
      <w:b/>
      <w:sz w:val="24"/>
    </w:rPr>
  </w:style>
  <w:style w:type="character" w:customStyle="1" w:styleId="ListLabel518">
    <w:name w:val="ListLabel 518"/>
    <w:rsid w:val="001A3E6E"/>
    <w:rPr>
      <w:rFonts w:cs="Courier New"/>
    </w:rPr>
  </w:style>
  <w:style w:type="character" w:customStyle="1" w:styleId="ListLabel519">
    <w:name w:val="ListLabel 519"/>
    <w:rsid w:val="001A3E6E"/>
    <w:rPr>
      <w:rFonts w:cs="Wingdings"/>
    </w:rPr>
  </w:style>
  <w:style w:type="character" w:customStyle="1" w:styleId="ListLabel520">
    <w:name w:val="ListLabel 520"/>
    <w:rsid w:val="001A3E6E"/>
    <w:rPr>
      <w:rFonts w:cs="Symbol"/>
    </w:rPr>
  </w:style>
  <w:style w:type="character" w:customStyle="1" w:styleId="ListLabel521">
    <w:name w:val="ListLabel 521"/>
    <w:rsid w:val="001A3E6E"/>
    <w:rPr>
      <w:rFonts w:cs="Courier New"/>
    </w:rPr>
  </w:style>
  <w:style w:type="character" w:customStyle="1" w:styleId="ListLabel522">
    <w:name w:val="ListLabel 522"/>
    <w:rsid w:val="001A3E6E"/>
    <w:rPr>
      <w:rFonts w:cs="Wingdings"/>
    </w:rPr>
  </w:style>
  <w:style w:type="character" w:customStyle="1" w:styleId="ListLabel523">
    <w:name w:val="ListLabel 523"/>
    <w:rsid w:val="001A3E6E"/>
    <w:rPr>
      <w:rFonts w:cs="Symbol"/>
    </w:rPr>
  </w:style>
  <w:style w:type="character" w:customStyle="1" w:styleId="ListLabel524">
    <w:name w:val="ListLabel 524"/>
    <w:rsid w:val="001A3E6E"/>
    <w:rPr>
      <w:rFonts w:cs="Courier New"/>
    </w:rPr>
  </w:style>
  <w:style w:type="character" w:customStyle="1" w:styleId="ListLabel525">
    <w:name w:val="ListLabel 525"/>
    <w:rsid w:val="001A3E6E"/>
    <w:rPr>
      <w:rFonts w:cs="Wingdings"/>
    </w:rPr>
  </w:style>
  <w:style w:type="character" w:customStyle="1" w:styleId="ListLabel526">
    <w:name w:val="ListLabel 526"/>
    <w:rsid w:val="001A3E6E"/>
    <w:rPr>
      <w:rFonts w:cs="Wingdings"/>
    </w:rPr>
  </w:style>
  <w:style w:type="character" w:customStyle="1" w:styleId="ListLabel527">
    <w:name w:val="ListLabel 527"/>
    <w:rsid w:val="001A3E6E"/>
    <w:rPr>
      <w:rFonts w:cs="Courier New"/>
    </w:rPr>
  </w:style>
  <w:style w:type="character" w:customStyle="1" w:styleId="ListLabel528">
    <w:name w:val="ListLabel 528"/>
    <w:rsid w:val="001A3E6E"/>
    <w:rPr>
      <w:rFonts w:cs="Wingdings"/>
    </w:rPr>
  </w:style>
  <w:style w:type="character" w:customStyle="1" w:styleId="ListLabel529">
    <w:name w:val="ListLabel 529"/>
    <w:rsid w:val="001A3E6E"/>
    <w:rPr>
      <w:rFonts w:cs="Symbol"/>
    </w:rPr>
  </w:style>
  <w:style w:type="character" w:customStyle="1" w:styleId="ListLabel530">
    <w:name w:val="ListLabel 530"/>
    <w:rsid w:val="001A3E6E"/>
    <w:rPr>
      <w:rFonts w:cs="Courier New"/>
    </w:rPr>
  </w:style>
  <w:style w:type="character" w:customStyle="1" w:styleId="ListLabel531">
    <w:name w:val="ListLabel 531"/>
    <w:rsid w:val="001A3E6E"/>
    <w:rPr>
      <w:rFonts w:cs="Wingdings"/>
    </w:rPr>
  </w:style>
  <w:style w:type="character" w:customStyle="1" w:styleId="ListLabel532">
    <w:name w:val="ListLabel 532"/>
    <w:rsid w:val="001A3E6E"/>
    <w:rPr>
      <w:rFonts w:cs="Symbol"/>
    </w:rPr>
  </w:style>
  <w:style w:type="character" w:customStyle="1" w:styleId="ListLabel533">
    <w:name w:val="ListLabel 533"/>
    <w:rsid w:val="001A3E6E"/>
    <w:rPr>
      <w:rFonts w:cs="Courier New"/>
    </w:rPr>
  </w:style>
  <w:style w:type="character" w:customStyle="1" w:styleId="ListLabel534">
    <w:name w:val="ListLabel 534"/>
    <w:rsid w:val="001A3E6E"/>
    <w:rPr>
      <w:rFonts w:cs="Wingdings"/>
    </w:rPr>
  </w:style>
  <w:style w:type="character" w:customStyle="1" w:styleId="ListLabel535">
    <w:name w:val="ListLabel 535"/>
    <w:rsid w:val="001A3E6E"/>
    <w:rPr>
      <w:rFonts w:cs="Times New Roman"/>
    </w:rPr>
  </w:style>
  <w:style w:type="character" w:customStyle="1" w:styleId="ListLabel536">
    <w:name w:val="ListLabel 536"/>
    <w:rsid w:val="001A3E6E"/>
    <w:rPr>
      <w:rFonts w:cs="Courier New"/>
    </w:rPr>
  </w:style>
  <w:style w:type="character" w:customStyle="1" w:styleId="ListLabel537">
    <w:name w:val="ListLabel 537"/>
    <w:rsid w:val="001A3E6E"/>
    <w:rPr>
      <w:rFonts w:cs="Wingdings"/>
    </w:rPr>
  </w:style>
  <w:style w:type="character" w:customStyle="1" w:styleId="ListLabel538">
    <w:name w:val="ListLabel 538"/>
    <w:rsid w:val="001A3E6E"/>
    <w:rPr>
      <w:rFonts w:cs="Symbol"/>
    </w:rPr>
  </w:style>
  <w:style w:type="character" w:customStyle="1" w:styleId="ListLabel539">
    <w:name w:val="ListLabel 539"/>
    <w:rsid w:val="001A3E6E"/>
    <w:rPr>
      <w:rFonts w:cs="Courier New"/>
    </w:rPr>
  </w:style>
  <w:style w:type="character" w:customStyle="1" w:styleId="ListLabel540">
    <w:name w:val="ListLabel 540"/>
    <w:rsid w:val="001A3E6E"/>
    <w:rPr>
      <w:rFonts w:cs="Wingdings"/>
    </w:rPr>
  </w:style>
  <w:style w:type="character" w:customStyle="1" w:styleId="ListLabel541">
    <w:name w:val="ListLabel 541"/>
    <w:rsid w:val="001A3E6E"/>
    <w:rPr>
      <w:rFonts w:cs="Symbol"/>
    </w:rPr>
  </w:style>
  <w:style w:type="character" w:customStyle="1" w:styleId="ListLabel542">
    <w:name w:val="ListLabel 542"/>
    <w:rsid w:val="001A3E6E"/>
    <w:rPr>
      <w:rFonts w:cs="Courier New"/>
    </w:rPr>
  </w:style>
  <w:style w:type="character" w:customStyle="1" w:styleId="ListLabel543">
    <w:name w:val="ListLabel 543"/>
    <w:rsid w:val="001A3E6E"/>
    <w:rPr>
      <w:rFonts w:cs="Wingdings"/>
    </w:rPr>
  </w:style>
  <w:style w:type="character" w:customStyle="1" w:styleId="ListLabel544">
    <w:name w:val="ListLabel 544"/>
    <w:rsid w:val="001A3E6E"/>
    <w:rPr>
      <w:rFonts w:cs="Wingdings"/>
    </w:rPr>
  </w:style>
  <w:style w:type="character" w:customStyle="1" w:styleId="ListLabel545">
    <w:name w:val="ListLabel 545"/>
    <w:rsid w:val="001A3E6E"/>
    <w:rPr>
      <w:rFonts w:cs="Courier New"/>
    </w:rPr>
  </w:style>
  <w:style w:type="character" w:customStyle="1" w:styleId="ListLabel546">
    <w:name w:val="ListLabel 546"/>
    <w:rsid w:val="001A3E6E"/>
    <w:rPr>
      <w:rFonts w:cs="Wingdings"/>
    </w:rPr>
  </w:style>
  <w:style w:type="character" w:customStyle="1" w:styleId="ListLabel547">
    <w:name w:val="ListLabel 547"/>
    <w:rsid w:val="001A3E6E"/>
    <w:rPr>
      <w:rFonts w:cs="Symbol"/>
    </w:rPr>
  </w:style>
  <w:style w:type="character" w:customStyle="1" w:styleId="ListLabel548">
    <w:name w:val="ListLabel 548"/>
    <w:rsid w:val="001A3E6E"/>
    <w:rPr>
      <w:rFonts w:cs="Courier New"/>
    </w:rPr>
  </w:style>
  <w:style w:type="character" w:customStyle="1" w:styleId="ListLabel549">
    <w:name w:val="ListLabel 549"/>
    <w:rsid w:val="001A3E6E"/>
    <w:rPr>
      <w:rFonts w:cs="Wingdings"/>
    </w:rPr>
  </w:style>
  <w:style w:type="character" w:customStyle="1" w:styleId="ListLabel550">
    <w:name w:val="ListLabel 550"/>
    <w:rsid w:val="001A3E6E"/>
    <w:rPr>
      <w:rFonts w:cs="Symbol"/>
    </w:rPr>
  </w:style>
  <w:style w:type="character" w:customStyle="1" w:styleId="ListLabel551">
    <w:name w:val="ListLabel 551"/>
    <w:rsid w:val="001A3E6E"/>
    <w:rPr>
      <w:rFonts w:cs="Courier New"/>
    </w:rPr>
  </w:style>
  <w:style w:type="character" w:customStyle="1" w:styleId="ListLabel552">
    <w:name w:val="ListLabel 552"/>
    <w:rsid w:val="001A3E6E"/>
    <w:rPr>
      <w:rFonts w:cs="Wingdings"/>
    </w:rPr>
  </w:style>
  <w:style w:type="character" w:customStyle="1" w:styleId="ListLabel553">
    <w:name w:val="ListLabel 553"/>
    <w:rsid w:val="001A3E6E"/>
    <w:rPr>
      <w:rFonts w:cs="Wingdings"/>
    </w:rPr>
  </w:style>
  <w:style w:type="character" w:customStyle="1" w:styleId="ListLabel554">
    <w:name w:val="ListLabel 554"/>
    <w:rsid w:val="001A3E6E"/>
    <w:rPr>
      <w:rFonts w:cs="Courier New"/>
    </w:rPr>
  </w:style>
  <w:style w:type="character" w:customStyle="1" w:styleId="ListLabel555">
    <w:name w:val="ListLabel 555"/>
    <w:rsid w:val="001A3E6E"/>
    <w:rPr>
      <w:rFonts w:cs="Wingdings"/>
    </w:rPr>
  </w:style>
  <w:style w:type="character" w:customStyle="1" w:styleId="ListLabel556">
    <w:name w:val="ListLabel 556"/>
    <w:rsid w:val="001A3E6E"/>
    <w:rPr>
      <w:rFonts w:cs="Symbol"/>
    </w:rPr>
  </w:style>
  <w:style w:type="character" w:customStyle="1" w:styleId="ListLabel557">
    <w:name w:val="ListLabel 557"/>
    <w:rsid w:val="001A3E6E"/>
    <w:rPr>
      <w:rFonts w:cs="Courier New"/>
    </w:rPr>
  </w:style>
  <w:style w:type="character" w:customStyle="1" w:styleId="ListLabel558">
    <w:name w:val="ListLabel 558"/>
    <w:rsid w:val="001A3E6E"/>
    <w:rPr>
      <w:rFonts w:cs="Wingdings"/>
    </w:rPr>
  </w:style>
  <w:style w:type="character" w:customStyle="1" w:styleId="ListLabel559">
    <w:name w:val="ListLabel 559"/>
    <w:rsid w:val="001A3E6E"/>
    <w:rPr>
      <w:rFonts w:cs="Symbol"/>
    </w:rPr>
  </w:style>
  <w:style w:type="character" w:customStyle="1" w:styleId="ListLabel560">
    <w:name w:val="ListLabel 560"/>
    <w:rsid w:val="001A3E6E"/>
    <w:rPr>
      <w:rFonts w:cs="Courier New"/>
    </w:rPr>
  </w:style>
  <w:style w:type="character" w:customStyle="1" w:styleId="ListLabel561">
    <w:name w:val="ListLabel 561"/>
    <w:rsid w:val="001A3E6E"/>
    <w:rPr>
      <w:rFonts w:cs="Wingdings"/>
    </w:rPr>
  </w:style>
  <w:style w:type="character" w:customStyle="1" w:styleId="ListLabel562">
    <w:name w:val="ListLabel 562"/>
    <w:rsid w:val="001A3E6E"/>
    <w:rPr>
      <w:rFonts w:cs="Wingdings"/>
    </w:rPr>
  </w:style>
  <w:style w:type="character" w:customStyle="1" w:styleId="ListLabel563">
    <w:name w:val="ListLabel 563"/>
    <w:rsid w:val="001A3E6E"/>
    <w:rPr>
      <w:rFonts w:cs="Courier New"/>
    </w:rPr>
  </w:style>
  <w:style w:type="character" w:customStyle="1" w:styleId="ListLabel564">
    <w:name w:val="ListLabel 564"/>
    <w:rsid w:val="001A3E6E"/>
    <w:rPr>
      <w:rFonts w:cs="Wingdings"/>
    </w:rPr>
  </w:style>
  <w:style w:type="character" w:customStyle="1" w:styleId="ListLabel565">
    <w:name w:val="ListLabel 565"/>
    <w:rsid w:val="001A3E6E"/>
    <w:rPr>
      <w:rFonts w:cs="Symbol"/>
    </w:rPr>
  </w:style>
  <w:style w:type="character" w:customStyle="1" w:styleId="ListLabel566">
    <w:name w:val="ListLabel 566"/>
    <w:rsid w:val="001A3E6E"/>
    <w:rPr>
      <w:rFonts w:cs="Courier New"/>
    </w:rPr>
  </w:style>
  <w:style w:type="character" w:customStyle="1" w:styleId="ListLabel567">
    <w:name w:val="ListLabel 567"/>
    <w:rsid w:val="001A3E6E"/>
    <w:rPr>
      <w:rFonts w:cs="Wingdings"/>
    </w:rPr>
  </w:style>
  <w:style w:type="character" w:customStyle="1" w:styleId="ListLabel568">
    <w:name w:val="ListLabel 568"/>
    <w:rsid w:val="001A3E6E"/>
    <w:rPr>
      <w:rFonts w:cs="Symbol"/>
    </w:rPr>
  </w:style>
  <w:style w:type="character" w:customStyle="1" w:styleId="ListLabel569">
    <w:name w:val="ListLabel 569"/>
    <w:rsid w:val="001A3E6E"/>
    <w:rPr>
      <w:rFonts w:cs="Courier New"/>
    </w:rPr>
  </w:style>
  <w:style w:type="character" w:customStyle="1" w:styleId="ListLabel570">
    <w:name w:val="ListLabel 570"/>
    <w:rsid w:val="001A3E6E"/>
    <w:rPr>
      <w:rFonts w:cs="Wingdings"/>
    </w:rPr>
  </w:style>
  <w:style w:type="character" w:customStyle="1" w:styleId="ListLabel571">
    <w:name w:val="ListLabel 571"/>
    <w:rsid w:val="001A3E6E"/>
    <w:rPr>
      <w:rFonts w:cs="Wingdings"/>
    </w:rPr>
  </w:style>
  <w:style w:type="character" w:customStyle="1" w:styleId="ListLabel572">
    <w:name w:val="ListLabel 572"/>
    <w:rsid w:val="001A3E6E"/>
    <w:rPr>
      <w:rFonts w:cs="Courier New"/>
    </w:rPr>
  </w:style>
  <w:style w:type="character" w:customStyle="1" w:styleId="ListLabel573">
    <w:name w:val="ListLabel 573"/>
    <w:rsid w:val="001A3E6E"/>
    <w:rPr>
      <w:rFonts w:cs="Wingdings"/>
    </w:rPr>
  </w:style>
  <w:style w:type="character" w:customStyle="1" w:styleId="ListLabel574">
    <w:name w:val="ListLabel 574"/>
    <w:rsid w:val="001A3E6E"/>
    <w:rPr>
      <w:rFonts w:cs="Symbol"/>
    </w:rPr>
  </w:style>
  <w:style w:type="character" w:customStyle="1" w:styleId="ListLabel575">
    <w:name w:val="ListLabel 575"/>
    <w:rsid w:val="001A3E6E"/>
    <w:rPr>
      <w:rFonts w:cs="Courier New"/>
    </w:rPr>
  </w:style>
  <w:style w:type="character" w:customStyle="1" w:styleId="ListLabel576">
    <w:name w:val="ListLabel 576"/>
    <w:rsid w:val="001A3E6E"/>
    <w:rPr>
      <w:rFonts w:cs="Wingdings"/>
    </w:rPr>
  </w:style>
  <w:style w:type="character" w:customStyle="1" w:styleId="ListLabel577">
    <w:name w:val="ListLabel 577"/>
    <w:rsid w:val="001A3E6E"/>
    <w:rPr>
      <w:rFonts w:cs="Symbol"/>
    </w:rPr>
  </w:style>
  <w:style w:type="character" w:customStyle="1" w:styleId="ListLabel578">
    <w:name w:val="ListLabel 578"/>
    <w:rsid w:val="001A3E6E"/>
    <w:rPr>
      <w:rFonts w:cs="Courier New"/>
    </w:rPr>
  </w:style>
  <w:style w:type="character" w:customStyle="1" w:styleId="ListLabel579">
    <w:name w:val="ListLabel 579"/>
    <w:rsid w:val="001A3E6E"/>
    <w:rPr>
      <w:rFonts w:cs="Wingdings"/>
    </w:rPr>
  </w:style>
  <w:style w:type="character" w:customStyle="1" w:styleId="ListLabel580">
    <w:name w:val="ListLabel 580"/>
    <w:rsid w:val="001A3E6E"/>
    <w:rPr>
      <w:rFonts w:cs="Wingdings"/>
    </w:rPr>
  </w:style>
  <w:style w:type="character" w:customStyle="1" w:styleId="ListLabel581">
    <w:name w:val="ListLabel 581"/>
    <w:rsid w:val="001A3E6E"/>
    <w:rPr>
      <w:rFonts w:cs="Courier New"/>
    </w:rPr>
  </w:style>
  <w:style w:type="character" w:customStyle="1" w:styleId="ListLabel582">
    <w:name w:val="ListLabel 582"/>
    <w:rsid w:val="001A3E6E"/>
    <w:rPr>
      <w:rFonts w:cs="Wingdings"/>
    </w:rPr>
  </w:style>
  <w:style w:type="character" w:customStyle="1" w:styleId="ListLabel583">
    <w:name w:val="ListLabel 583"/>
    <w:rsid w:val="001A3E6E"/>
    <w:rPr>
      <w:rFonts w:cs="Symbol"/>
    </w:rPr>
  </w:style>
  <w:style w:type="character" w:customStyle="1" w:styleId="ListLabel584">
    <w:name w:val="ListLabel 584"/>
    <w:rsid w:val="001A3E6E"/>
    <w:rPr>
      <w:rFonts w:cs="Courier New"/>
    </w:rPr>
  </w:style>
  <w:style w:type="character" w:customStyle="1" w:styleId="ListLabel585">
    <w:name w:val="ListLabel 585"/>
    <w:rsid w:val="001A3E6E"/>
    <w:rPr>
      <w:rFonts w:cs="Wingdings"/>
    </w:rPr>
  </w:style>
  <w:style w:type="character" w:customStyle="1" w:styleId="ListLabel586">
    <w:name w:val="ListLabel 586"/>
    <w:rsid w:val="001A3E6E"/>
    <w:rPr>
      <w:rFonts w:cs="Symbol"/>
    </w:rPr>
  </w:style>
  <w:style w:type="character" w:customStyle="1" w:styleId="ListLabel587">
    <w:name w:val="ListLabel 587"/>
    <w:rsid w:val="001A3E6E"/>
    <w:rPr>
      <w:rFonts w:cs="Courier New"/>
    </w:rPr>
  </w:style>
  <w:style w:type="character" w:customStyle="1" w:styleId="ListLabel588">
    <w:name w:val="ListLabel 588"/>
    <w:rsid w:val="001A3E6E"/>
    <w:rPr>
      <w:rFonts w:cs="Wingdings"/>
    </w:rPr>
  </w:style>
  <w:style w:type="character" w:customStyle="1" w:styleId="ListLabel589">
    <w:name w:val="ListLabel 589"/>
    <w:rsid w:val="001A3E6E"/>
    <w:rPr>
      <w:rFonts w:cs="Wingdings"/>
    </w:rPr>
  </w:style>
  <w:style w:type="character" w:customStyle="1" w:styleId="ListLabel590">
    <w:name w:val="ListLabel 590"/>
    <w:rsid w:val="001A3E6E"/>
    <w:rPr>
      <w:rFonts w:cs="Courier New"/>
    </w:rPr>
  </w:style>
  <w:style w:type="character" w:customStyle="1" w:styleId="ListLabel591">
    <w:name w:val="ListLabel 591"/>
    <w:rsid w:val="001A3E6E"/>
    <w:rPr>
      <w:rFonts w:cs="Wingdings"/>
    </w:rPr>
  </w:style>
  <w:style w:type="character" w:customStyle="1" w:styleId="ListLabel592">
    <w:name w:val="ListLabel 592"/>
    <w:rsid w:val="001A3E6E"/>
    <w:rPr>
      <w:rFonts w:cs="Symbol"/>
    </w:rPr>
  </w:style>
  <w:style w:type="character" w:customStyle="1" w:styleId="ListLabel593">
    <w:name w:val="ListLabel 593"/>
    <w:rsid w:val="001A3E6E"/>
    <w:rPr>
      <w:rFonts w:cs="Courier New"/>
    </w:rPr>
  </w:style>
  <w:style w:type="character" w:customStyle="1" w:styleId="ListLabel594">
    <w:name w:val="ListLabel 594"/>
    <w:rsid w:val="001A3E6E"/>
    <w:rPr>
      <w:rFonts w:cs="Wingdings"/>
    </w:rPr>
  </w:style>
  <w:style w:type="character" w:customStyle="1" w:styleId="ListLabel595">
    <w:name w:val="ListLabel 595"/>
    <w:rsid w:val="001A3E6E"/>
    <w:rPr>
      <w:rFonts w:cs="Symbol"/>
    </w:rPr>
  </w:style>
  <w:style w:type="character" w:customStyle="1" w:styleId="ListLabel596">
    <w:name w:val="ListLabel 596"/>
    <w:rsid w:val="001A3E6E"/>
    <w:rPr>
      <w:rFonts w:cs="Courier New"/>
    </w:rPr>
  </w:style>
  <w:style w:type="character" w:customStyle="1" w:styleId="ListLabel597">
    <w:name w:val="ListLabel 597"/>
    <w:rsid w:val="001A3E6E"/>
    <w:rPr>
      <w:rFonts w:cs="Wingdings"/>
    </w:rPr>
  </w:style>
  <w:style w:type="character" w:customStyle="1" w:styleId="ListLabel598">
    <w:name w:val="ListLabel 598"/>
    <w:rsid w:val="001A3E6E"/>
    <w:rPr>
      <w:rFonts w:cs="Wingdings"/>
    </w:rPr>
  </w:style>
  <w:style w:type="character" w:customStyle="1" w:styleId="ListLabel599">
    <w:name w:val="ListLabel 599"/>
    <w:rsid w:val="001A3E6E"/>
    <w:rPr>
      <w:rFonts w:cs="Courier New"/>
    </w:rPr>
  </w:style>
  <w:style w:type="character" w:customStyle="1" w:styleId="ListLabel600">
    <w:name w:val="ListLabel 600"/>
    <w:rsid w:val="001A3E6E"/>
    <w:rPr>
      <w:rFonts w:cs="Wingdings"/>
    </w:rPr>
  </w:style>
  <w:style w:type="character" w:customStyle="1" w:styleId="ListLabel601">
    <w:name w:val="ListLabel 601"/>
    <w:rsid w:val="001A3E6E"/>
    <w:rPr>
      <w:rFonts w:cs="Symbol"/>
    </w:rPr>
  </w:style>
  <w:style w:type="character" w:customStyle="1" w:styleId="ListLabel602">
    <w:name w:val="ListLabel 602"/>
    <w:rsid w:val="001A3E6E"/>
    <w:rPr>
      <w:rFonts w:cs="Courier New"/>
    </w:rPr>
  </w:style>
  <w:style w:type="character" w:customStyle="1" w:styleId="ListLabel603">
    <w:name w:val="ListLabel 603"/>
    <w:rsid w:val="001A3E6E"/>
    <w:rPr>
      <w:rFonts w:cs="Wingdings"/>
    </w:rPr>
  </w:style>
  <w:style w:type="character" w:customStyle="1" w:styleId="ListLabel604">
    <w:name w:val="ListLabel 604"/>
    <w:rsid w:val="001A3E6E"/>
    <w:rPr>
      <w:rFonts w:cs="Symbol"/>
    </w:rPr>
  </w:style>
  <w:style w:type="character" w:customStyle="1" w:styleId="ListLabel605">
    <w:name w:val="ListLabel 605"/>
    <w:rsid w:val="001A3E6E"/>
    <w:rPr>
      <w:rFonts w:cs="Courier New"/>
    </w:rPr>
  </w:style>
  <w:style w:type="character" w:customStyle="1" w:styleId="ListLabel606">
    <w:name w:val="ListLabel 606"/>
    <w:rsid w:val="001A3E6E"/>
    <w:rPr>
      <w:rFonts w:cs="Wingdings"/>
    </w:rPr>
  </w:style>
  <w:style w:type="character" w:customStyle="1" w:styleId="ListLabel607">
    <w:name w:val="ListLabel 607"/>
    <w:rsid w:val="001A3E6E"/>
    <w:rPr>
      <w:rFonts w:cs="Wingdings"/>
    </w:rPr>
  </w:style>
  <w:style w:type="character" w:customStyle="1" w:styleId="ListLabel608">
    <w:name w:val="ListLabel 608"/>
    <w:rsid w:val="001A3E6E"/>
    <w:rPr>
      <w:rFonts w:cs="Courier New"/>
    </w:rPr>
  </w:style>
  <w:style w:type="character" w:customStyle="1" w:styleId="ListLabel609">
    <w:name w:val="ListLabel 609"/>
    <w:rsid w:val="001A3E6E"/>
    <w:rPr>
      <w:rFonts w:cs="Wingdings"/>
    </w:rPr>
  </w:style>
  <w:style w:type="character" w:customStyle="1" w:styleId="ListLabel610">
    <w:name w:val="ListLabel 610"/>
    <w:rsid w:val="001A3E6E"/>
    <w:rPr>
      <w:rFonts w:cs="Symbol"/>
    </w:rPr>
  </w:style>
  <w:style w:type="character" w:customStyle="1" w:styleId="ListLabel611">
    <w:name w:val="ListLabel 611"/>
    <w:rsid w:val="001A3E6E"/>
    <w:rPr>
      <w:rFonts w:cs="Courier New"/>
    </w:rPr>
  </w:style>
  <w:style w:type="character" w:customStyle="1" w:styleId="ListLabel612">
    <w:name w:val="ListLabel 612"/>
    <w:rsid w:val="001A3E6E"/>
    <w:rPr>
      <w:rFonts w:cs="Wingdings"/>
    </w:rPr>
  </w:style>
  <w:style w:type="character" w:customStyle="1" w:styleId="ListLabel613">
    <w:name w:val="ListLabel 613"/>
    <w:rsid w:val="001A3E6E"/>
    <w:rPr>
      <w:rFonts w:cs="Symbol"/>
    </w:rPr>
  </w:style>
  <w:style w:type="character" w:customStyle="1" w:styleId="ListLabel614">
    <w:name w:val="ListLabel 614"/>
    <w:rsid w:val="001A3E6E"/>
    <w:rPr>
      <w:rFonts w:cs="Courier New"/>
    </w:rPr>
  </w:style>
  <w:style w:type="character" w:customStyle="1" w:styleId="ListLabel615">
    <w:name w:val="ListLabel 615"/>
    <w:rsid w:val="001A3E6E"/>
    <w:rPr>
      <w:rFonts w:cs="Wingdings"/>
    </w:rPr>
  </w:style>
  <w:style w:type="character" w:customStyle="1" w:styleId="ListLabel616">
    <w:name w:val="ListLabel 616"/>
    <w:rsid w:val="001A3E6E"/>
    <w:rPr>
      <w:rFonts w:cs="Wingdings"/>
    </w:rPr>
  </w:style>
  <w:style w:type="character" w:customStyle="1" w:styleId="ListLabel617">
    <w:name w:val="ListLabel 617"/>
    <w:rsid w:val="001A3E6E"/>
    <w:rPr>
      <w:rFonts w:cs="Courier New"/>
    </w:rPr>
  </w:style>
  <w:style w:type="character" w:customStyle="1" w:styleId="ListLabel618">
    <w:name w:val="ListLabel 618"/>
    <w:rsid w:val="001A3E6E"/>
    <w:rPr>
      <w:rFonts w:cs="Wingdings"/>
    </w:rPr>
  </w:style>
  <w:style w:type="character" w:customStyle="1" w:styleId="ListLabel619">
    <w:name w:val="ListLabel 619"/>
    <w:rsid w:val="001A3E6E"/>
    <w:rPr>
      <w:rFonts w:cs="Symbol"/>
    </w:rPr>
  </w:style>
  <w:style w:type="character" w:customStyle="1" w:styleId="ListLabel620">
    <w:name w:val="ListLabel 620"/>
    <w:rsid w:val="001A3E6E"/>
    <w:rPr>
      <w:rFonts w:cs="Courier New"/>
    </w:rPr>
  </w:style>
  <w:style w:type="character" w:customStyle="1" w:styleId="ListLabel621">
    <w:name w:val="ListLabel 621"/>
    <w:rsid w:val="001A3E6E"/>
    <w:rPr>
      <w:rFonts w:cs="Wingdings"/>
    </w:rPr>
  </w:style>
  <w:style w:type="character" w:customStyle="1" w:styleId="ListLabel622">
    <w:name w:val="ListLabel 622"/>
    <w:rsid w:val="001A3E6E"/>
    <w:rPr>
      <w:rFonts w:cs="Symbol"/>
    </w:rPr>
  </w:style>
  <w:style w:type="character" w:customStyle="1" w:styleId="ListLabel623">
    <w:name w:val="ListLabel 623"/>
    <w:rsid w:val="001A3E6E"/>
    <w:rPr>
      <w:rFonts w:cs="Courier New"/>
    </w:rPr>
  </w:style>
  <w:style w:type="character" w:customStyle="1" w:styleId="ListLabel624">
    <w:name w:val="ListLabel 624"/>
    <w:rsid w:val="001A3E6E"/>
    <w:rPr>
      <w:rFonts w:cs="Wingdings"/>
    </w:rPr>
  </w:style>
  <w:style w:type="character" w:customStyle="1" w:styleId="ListLabel625">
    <w:name w:val="ListLabel 625"/>
    <w:rsid w:val="001A3E6E"/>
    <w:rPr>
      <w:rFonts w:cs="Wingdings"/>
    </w:rPr>
  </w:style>
  <w:style w:type="character" w:customStyle="1" w:styleId="ListLabel626">
    <w:name w:val="ListLabel 626"/>
    <w:rsid w:val="001A3E6E"/>
    <w:rPr>
      <w:rFonts w:cs="Courier New"/>
    </w:rPr>
  </w:style>
  <w:style w:type="character" w:customStyle="1" w:styleId="ListLabel627">
    <w:name w:val="ListLabel 627"/>
    <w:rsid w:val="001A3E6E"/>
    <w:rPr>
      <w:rFonts w:cs="Wingdings"/>
    </w:rPr>
  </w:style>
  <w:style w:type="character" w:customStyle="1" w:styleId="ListLabel628">
    <w:name w:val="ListLabel 628"/>
    <w:rsid w:val="001A3E6E"/>
    <w:rPr>
      <w:rFonts w:cs="Symbol"/>
    </w:rPr>
  </w:style>
  <w:style w:type="character" w:customStyle="1" w:styleId="ListLabel629">
    <w:name w:val="ListLabel 629"/>
    <w:rsid w:val="001A3E6E"/>
    <w:rPr>
      <w:rFonts w:cs="Courier New"/>
    </w:rPr>
  </w:style>
  <w:style w:type="character" w:customStyle="1" w:styleId="ListLabel630">
    <w:name w:val="ListLabel 630"/>
    <w:rsid w:val="001A3E6E"/>
    <w:rPr>
      <w:rFonts w:cs="Wingdings"/>
    </w:rPr>
  </w:style>
  <w:style w:type="character" w:customStyle="1" w:styleId="ListLabel631">
    <w:name w:val="ListLabel 631"/>
    <w:rsid w:val="001A3E6E"/>
    <w:rPr>
      <w:rFonts w:cs="Symbol"/>
    </w:rPr>
  </w:style>
  <w:style w:type="character" w:customStyle="1" w:styleId="ListLabel632">
    <w:name w:val="ListLabel 632"/>
    <w:rsid w:val="001A3E6E"/>
    <w:rPr>
      <w:rFonts w:cs="Courier New"/>
    </w:rPr>
  </w:style>
  <w:style w:type="character" w:customStyle="1" w:styleId="ListLabel633">
    <w:name w:val="ListLabel 633"/>
    <w:rsid w:val="001A3E6E"/>
    <w:rPr>
      <w:rFonts w:cs="Wingdings"/>
    </w:rPr>
  </w:style>
  <w:style w:type="character" w:customStyle="1" w:styleId="ListLabel634">
    <w:name w:val="ListLabel 634"/>
    <w:rsid w:val="001A3E6E"/>
    <w:rPr>
      <w:rFonts w:cs="Wingdings"/>
    </w:rPr>
  </w:style>
  <w:style w:type="character" w:customStyle="1" w:styleId="ListLabel635">
    <w:name w:val="ListLabel 635"/>
    <w:rsid w:val="001A3E6E"/>
    <w:rPr>
      <w:rFonts w:cs="Courier New"/>
    </w:rPr>
  </w:style>
  <w:style w:type="character" w:customStyle="1" w:styleId="ListLabel636">
    <w:name w:val="ListLabel 636"/>
    <w:rsid w:val="001A3E6E"/>
    <w:rPr>
      <w:rFonts w:cs="Wingdings"/>
    </w:rPr>
  </w:style>
  <w:style w:type="character" w:customStyle="1" w:styleId="ListLabel637">
    <w:name w:val="ListLabel 637"/>
    <w:rsid w:val="001A3E6E"/>
    <w:rPr>
      <w:rFonts w:cs="Symbol"/>
    </w:rPr>
  </w:style>
  <w:style w:type="character" w:customStyle="1" w:styleId="ListLabel638">
    <w:name w:val="ListLabel 638"/>
    <w:rsid w:val="001A3E6E"/>
    <w:rPr>
      <w:rFonts w:cs="Courier New"/>
    </w:rPr>
  </w:style>
  <w:style w:type="character" w:customStyle="1" w:styleId="ListLabel639">
    <w:name w:val="ListLabel 639"/>
    <w:rsid w:val="001A3E6E"/>
    <w:rPr>
      <w:rFonts w:cs="Wingdings"/>
    </w:rPr>
  </w:style>
  <w:style w:type="character" w:customStyle="1" w:styleId="ListLabel640">
    <w:name w:val="ListLabel 640"/>
    <w:rsid w:val="001A3E6E"/>
    <w:rPr>
      <w:rFonts w:cs="Symbol"/>
    </w:rPr>
  </w:style>
  <w:style w:type="character" w:customStyle="1" w:styleId="ListLabel641">
    <w:name w:val="ListLabel 641"/>
    <w:rsid w:val="001A3E6E"/>
    <w:rPr>
      <w:rFonts w:cs="Courier New"/>
    </w:rPr>
  </w:style>
  <w:style w:type="character" w:customStyle="1" w:styleId="ListLabel642">
    <w:name w:val="ListLabel 642"/>
    <w:rsid w:val="001A3E6E"/>
    <w:rPr>
      <w:rFonts w:cs="Wingdings"/>
    </w:rPr>
  </w:style>
  <w:style w:type="character" w:customStyle="1" w:styleId="ListLabel643">
    <w:name w:val="ListLabel 643"/>
    <w:rsid w:val="001A3E6E"/>
    <w:rPr>
      <w:rFonts w:cs="Wingdings"/>
    </w:rPr>
  </w:style>
  <w:style w:type="character" w:customStyle="1" w:styleId="ListLabel644">
    <w:name w:val="ListLabel 644"/>
    <w:rsid w:val="001A3E6E"/>
    <w:rPr>
      <w:rFonts w:cs="Courier New"/>
    </w:rPr>
  </w:style>
  <w:style w:type="character" w:customStyle="1" w:styleId="ListLabel645">
    <w:name w:val="ListLabel 645"/>
    <w:rsid w:val="001A3E6E"/>
    <w:rPr>
      <w:rFonts w:cs="Wingdings"/>
    </w:rPr>
  </w:style>
  <w:style w:type="character" w:customStyle="1" w:styleId="ListLabel646">
    <w:name w:val="ListLabel 646"/>
    <w:rsid w:val="001A3E6E"/>
    <w:rPr>
      <w:rFonts w:cs="Symbol"/>
    </w:rPr>
  </w:style>
  <w:style w:type="character" w:customStyle="1" w:styleId="ListLabel647">
    <w:name w:val="ListLabel 647"/>
    <w:rsid w:val="001A3E6E"/>
    <w:rPr>
      <w:rFonts w:cs="Courier New"/>
    </w:rPr>
  </w:style>
  <w:style w:type="character" w:customStyle="1" w:styleId="ListLabel648">
    <w:name w:val="ListLabel 648"/>
    <w:rsid w:val="001A3E6E"/>
    <w:rPr>
      <w:rFonts w:cs="Wingdings"/>
    </w:rPr>
  </w:style>
  <w:style w:type="character" w:customStyle="1" w:styleId="ListLabel649">
    <w:name w:val="ListLabel 649"/>
    <w:rsid w:val="001A3E6E"/>
    <w:rPr>
      <w:rFonts w:cs="Symbol"/>
    </w:rPr>
  </w:style>
  <w:style w:type="character" w:customStyle="1" w:styleId="ListLabel650">
    <w:name w:val="ListLabel 650"/>
    <w:rsid w:val="001A3E6E"/>
    <w:rPr>
      <w:rFonts w:cs="Courier New"/>
    </w:rPr>
  </w:style>
  <w:style w:type="character" w:customStyle="1" w:styleId="ListLabel651">
    <w:name w:val="ListLabel 651"/>
    <w:rsid w:val="001A3E6E"/>
    <w:rPr>
      <w:rFonts w:cs="Wingdings"/>
    </w:rPr>
  </w:style>
  <w:style w:type="character" w:customStyle="1" w:styleId="ListLabel652">
    <w:name w:val="ListLabel 652"/>
    <w:rsid w:val="001A3E6E"/>
    <w:rPr>
      <w:rFonts w:cs="Wingdings"/>
    </w:rPr>
  </w:style>
  <w:style w:type="character" w:customStyle="1" w:styleId="ListLabel653">
    <w:name w:val="ListLabel 653"/>
    <w:rsid w:val="001A3E6E"/>
    <w:rPr>
      <w:rFonts w:cs="Courier New"/>
    </w:rPr>
  </w:style>
  <w:style w:type="character" w:customStyle="1" w:styleId="ListLabel654">
    <w:name w:val="ListLabel 654"/>
    <w:rsid w:val="001A3E6E"/>
    <w:rPr>
      <w:rFonts w:cs="Wingdings"/>
    </w:rPr>
  </w:style>
  <w:style w:type="character" w:customStyle="1" w:styleId="ListLabel655">
    <w:name w:val="ListLabel 655"/>
    <w:rsid w:val="001A3E6E"/>
    <w:rPr>
      <w:rFonts w:cs="Symbol"/>
    </w:rPr>
  </w:style>
  <w:style w:type="character" w:customStyle="1" w:styleId="ListLabel656">
    <w:name w:val="ListLabel 656"/>
    <w:rsid w:val="001A3E6E"/>
    <w:rPr>
      <w:rFonts w:cs="Courier New"/>
    </w:rPr>
  </w:style>
  <w:style w:type="character" w:customStyle="1" w:styleId="ListLabel657">
    <w:name w:val="ListLabel 657"/>
    <w:rsid w:val="001A3E6E"/>
    <w:rPr>
      <w:rFonts w:cs="Wingdings"/>
    </w:rPr>
  </w:style>
  <w:style w:type="character" w:customStyle="1" w:styleId="ListLabel658">
    <w:name w:val="ListLabel 658"/>
    <w:rsid w:val="001A3E6E"/>
    <w:rPr>
      <w:rFonts w:cs="Symbol"/>
    </w:rPr>
  </w:style>
  <w:style w:type="character" w:customStyle="1" w:styleId="ListLabel659">
    <w:name w:val="ListLabel 659"/>
    <w:rsid w:val="001A3E6E"/>
    <w:rPr>
      <w:rFonts w:cs="Courier New"/>
    </w:rPr>
  </w:style>
  <w:style w:type="character" w:customStyle="1" w:styleId="ListLabel660">
    <w:name w:val="ListLabel 660"/>
    <w:rsid w:val="001A3E6E"/>
    <w:rPr>
      <w:rFonts w:cs="Wingdings"/>
    </w:rPr>
  </w:style>
  <w:style w:type="character" w:customStyle="1" w:styleId="ListLabel661">
    <w:name w:val="ListLabel 661"/>
    <w:rsid w:val="001A3E6E"/>
    <w:rPr>
      <w:rFonts w:cs="Wingdings"/>
    </w:rPr>
  </w:style>
  <w:style w:type="character" w:customStyle="1" w:styleId="ListLabel662">
    <w:name w:val="ListLabel 662"/>
    <w:rsid w:val="001A3E6E"/>
    <w:rPr>
      <w:rFonts w:cs="Times New Roman"/>
    </w:rPr>
  </w:style>
  <w:style w:type="character" w:customStyle="1" w:styleId="ListLabel663">
    <w:name w:val="ListLabel 663"/>
    <w:rsid w:val="001A3E6E"/>
    <w:rPr>
      <w:rFonts w:cs="Wingdings"/>
    </w:rPr>
  </w:style>
  <w:style w:type="character" w:customStyle="1" w:styleId="ListLabel664">
    <w:name w:val="ListLabel 664"/>
    <w:rsid w:val="001A3E6E"/>
    <w:rPr>
      <w:rFonts w:cs="Symbol"/>
    </w:rPr>
  </w:style>
  <w:style w:type="character" w:customStyle="1" w:styleId="ListLabel665">
    <w:name w:val="ListLabel 665"/>
    <w:rsid w:val="001A3E6E"/>
    <w:rPr>
      <w:rFonts w:cs="Courier New"/>
    </w:rPr>
  </w:style>
  <w:style w:type="character" w:customStyle="1" w:styleId="ListLabel666">
    <w:name w:val="ListLabel 666"/>
    <w:rsid w:val="001A3E6E"/>
    <w:rPr>
      <w:rFonts w:cs="Wingdings"/>
    </w:rPr>
  </w:style>
  <w:style w:type="character" w:customStyle="1" w:styleId="ListLabel667">
    <w:name w:val="ListLabel 667"/>
    <w:rsid w:val="001A3E6E"/>
    <w:rPr>
      <w:rFonts w:cs="Symbol"/>
    </w:rPr>
  </w:style>
  <w:style w:type="character" w:customStyle="1" w:styleId="ListLabel668">
    <w:name w:val="ListLabel 668"/>
    <w:rsid w:val="001A3E6E"/>
    <w:rPr>
      <w:rFonts w:cs="Courier New"/>
    </w:rPr>
  </w:style>
  <w:style w:type="character" w:customStyle="1" w:styleId="ListLabel669">
    <w:name w:val="ListLabel 669"/>
    <w:rsid w:val="001A3E6E"/>
    <w:rPr>
      <w:rFonts w:cs="Wingdings"/>
    </w:rPr>
  </w:style>
  <w:style w:type="character" w:customStyle="1" w:styleId="ListLabel670">
    <w:name w:val="ListLabel 670"/>
    <w:rsid w:val="001A3E6E"/>
    <w:rPr>
      <w:rFonts w:cs="Wingdings"/>
    </w:rPr>
  </w:style>
  <w:style w:type="character" w:customStyle="1" w:styleId="ListLabel671">
    <w:name w:val="ListLabel 671"/>
    <w:rsid w:val="001A3E6E"/>
    <w:rPr>
      <w:rFonts w:cs="Courier New"/>
    </w:rPr>
  </w:style>
  <w:style w:type="character" w:customStyle="1" w:styleId="ListLabel672">
    <w:name w:val="ListLabel 672"/>
    <w:rsid w:val="001A3E6E"/>
    <w:rPr>
      <w:rFonts w:cs="Wingdings"/>
    </w:rPr>
  </w:style>
  <w:style w:type="character" w:customStyle="1" w:styleId="ListLabel673">
    <w:name w:val="ListLabel 673"/>
    <w:rsid w:val="001A3E6E"/>
    <w:rPr>
      <w:rFonts w:cs="Symbol"/>
    </w:rPr>
  </w:style>
  <w:style w:type="character" w:customStyle="1" w:styleId="ListLabel674">
    <w:name w:val="ListLabel 674"/>
    <w:rsid w:val="001A3E6E"/>
    <w:rPr>
      <w:rFonts w:cs="Courier New"/>
    </w:rPr>
  </w:style>
  <w:style w:type="character" w:customStyle="1" w:styleId="ListLabel675">
    <w:name w:val="ListLabel 675"/>
    <w:rsid w:val="001A3E6E"/>
    <w:rPr>
      <w:rFonts w:cs="Wingdings"/>
    </w:rPr>
  </w:style>
  <w:style w:type="character" w:customStyle="1" w:styleId="ListLabel676">
    <w:name w:val="ListLabel 676"/>
    <w:rsid w:val="001A3E6E"/>
    <w:rPr>
      <w:rFonts w:cs="Symbol"/>
    </w:rPr>
  </w:style>
  <w:style w:type="character" w:customStyle="1" w:styleId="ListLabel677">
    <w:name w:val="ListLabel 677"/>
    <w:rsid w:val="001A3E6E"/>
    <w:rPr>
      <w:rFonts w:cs="Courier New"/>
    </w:rPr>
  </w:style>
  <w:style w:type="character" w:customStyle="1" w:styleId="ListLabel678">
    <w:name w:val="ListLabel 678"/>
    <w:rsid w:val="001A3E6E"/>
    <w:rPr>
      <w:rFonts w:cs="Wingdings"/>
    </w:rPr>
  </w:style>
  <w:style w:type="character" w:customStyle="1" w:styleId="ListLabel679">
    <w:name w:val="ListLabel 679"/>
    <w:rsid w:val="001A3E6E"/>
    <w:rPr>
      <w:rFonts w:cs="Times New Roman"/>
    </w:rPr>
  </w:style>
  <w:style w:type="character" w:customStyle="1" w:styleId="ListLabel680">
    <w:name w:val="ListLabel 680"/>
    <w:rsid w:val="001A3E6E"/>
    <w:rPr>
      <w:rFonts w:cs="Courier New"/>
    </w:rPr>
  </w:style>
  <w:style w:type="character" w:customStyle="1" w:styleId="ListLabel681">
    <w:name w:val="ListLabel 681"/>
    <w:rsid w:val="001A3E6E"/>
    <w:rPr>
      <w:rFonts w:cs="Wingdings"/>
    </w:rPr>
  </w:style>
  <w:style w:type="character" w:customStyle="1" w:styleId="ListLabel682">
    <w:name w:val="ListLabel 682"/>
    <w:rsid w:val="001A3E6E"/>
    <w:rPr>
      <w:rFonts w:cs="Symbol"/>
    </w:rPr>
  </w:style>
  <w:style w:type="character" w:customStyle="1" w:styleId="ListLabel683">
    <w:name w:val="ListLabel 683"/>
    <w:rsid w:val="001A3E6E"/>
    <w:rPr>
      <w:rFonts w:cs="Courier New"/>
    </w:rPr>
  </w:style>
  <w:style w:type="character" w:customStyle="1" w:styleId="ListLabel684">
    <w:name w:val="ListLabel 684"/>
    <w:rsid w:val="001A3E6E"/>
    <w:rPr>
      <w:rFonts w:cs="Wingdings"/>
    </w:rPr>
  </w:style>
  <w:style w:type="character" w:customStyle="1" w:styleId="ListLabel685">
    <w:name w:val="ListLabel 685"/>
    <w:rsid w:val="001A3E6E"/>
    <w:rPr>
      <w:rFonts w:cs="Symbol"/>
    </w:rPr>
  </w:style>
  <w:style w:type="character" w:customStyle="1" w:styleId="ListLabel686">
    <w:name w:val="ListLabel 686"/>
    <w:rsid w:val="001A3E6E"/>
    <w:rPr>
      <w:rFonts w:cs="Courier New"/>
    </w:rPr>
  </w:style>
  <w:style w:type="character" w:customStyle="1" w:styleId="ListLabel687">
    <w:name w:val="ListLabel 687"/>
    <w:rsid w:val="001A3E6E"/>
    <w:rPr>
      <w:rFonts w:cs="Wingdings"/>
    </w:rPr>
  </w:style>
  <w:style w:type="character" w:customStyle="1" w:styleId="ListLabel688">
    <w:name w:val="ListLabel 688"/>
    <w:rsid w:val="001A3E6E"/>
    <w:rPr>
      <w:rFonts w:ascii="CG Times (W1)" w:hAnsi="CG Times (W1)" w:cs="Wingdings"/>
      <w:sz w:val="24"/>
    </w:rPr>
  </w:style>
  <w:style w:type="character" w:customStyle="1" w:styleId="ListLabel689">
    <w:name w:val="ListLabel 689"/>
    <w:rsid w:val="001A3E6E"/>
    <w:rPr>
      <w:rFonts w:cs="Courier New"/>
    </w:rPr>
  </w:style>
  <w:style w:type="character" w:customStyle="1" w:styleId="ListLabel690">
    <w:name w:val="ListLabel 690"/>
    <w:rsid w:val="001A3E6E"/>
    <w:rPr>
      <w:rFonts w:cs="Wingdings"/>
    </w:rPr>
  </w:style>
  <w:style w:type="character" w:customStyle="1" w:styleId="ListLabel691">
    <w:name w:val="ListLabel 691"/>
    <w:rsid w:val="001A3E6E"/>
    <w:rPr>
      <w:rFonts w:cs="Symbol"/>
    </w:rPr>
  </w:style>
  <w:style w:type="character" w:customStyle="1" w:styleId="ListLabel692">
    <w:name w:val="ListLabel 692"/>
    <w:rsid w:val="001A3E6E"/>
    <w:rPr>
      <w:rFonts w:cs="Courier New"/>
    </w:rPr>
  </w:style>
  <w:style w:type="character" w:customStyle="1" w:styleId="ListLabel693">
    <w:name w:val="ListLabel 693"/>
    <w:rsid w:val="001A3E6E"/>
    <w:rPr>
      <w:rFonts w:cs="Wingdings"/>
    </w:rPr>
  </w:style>
  <w:style w:type="character" w:customStyle="1" w:styleId="ListLabel694">
    <w:name w:val="ListLabel 694"/>
    <w:rsid w:val="001A3E6E"/>
    <w:rPr>
      <w:rFonts w:cs="Symbol"/>
    </w:rPr>
  </w:style>
  <w:style w:type="character" w:customStyle="1" w:styleId="ListLabel695">
    <w:name w:val="ListLabel 695"/>
    <w:rsid w:val="001A3E6E"/>
    <w:rPr>
      <w:rFonts w:cs="Courier New"/>
    </w:rPr>
  </w:style>
  <w:style w:type="character" w:customStyle="1" w:styleId="ListLabel696">
    <w:name w:val="ListLabel 696"/>
    <w:rsid w:val="001A3E6E"/>
    <w:rPr>
      <w:rFonts w:cs="Wingdings"/>
    </w:rPr>
  </w:style>
  <w:style w:type="character" w:customStyle="1" w:styleId="ListLabel697">
    <w:name w:val="ListLabel 697"/>
    <w:rsid w:val="001A3E6E"/>
    <w:rPr>
      <w:rFonts w:cs="Wingdings"/>
    </w:rPr>
  </w:style>
  <w:style w:type="character" w:customStyle="1" w:styleId="ListLabel698">
    <w:name w:val="ListLabel 698"/>
    <w:rsid w:val="001A3E6E"/>
    <w:rPr>
      <w:rFonts w:cs="Courier New"/>
    </w:rPr>
  </w:style>
  <w:style w:type="character" w:customStyle="1" w:styleId="ListLabel699">
    <w:name w:val="ListLabel 699"/>
    <w:rsid w:val="001A3E6E"/>
    <w:rPr>
      <w:rFonts w:cs="Wingdings"/>
    </w:rPr>
  </w:style>
  <w:style w:type="character" w:customStyle="1" w:styleId="ListLabel700">
    <w:name w:val="ListLabel 700"/>
    <w:rsid w:val="001A3E6E"/>
    <w:rPr>
      <w:rFonts w:cs="Symbol"/>
    </w:rPr>
  </w:style>
  <w:style w:type="character" w:customStyle="1" w:styleId="ListLabel701">
    <w:name w:val="ListLabel 701"/>
    <w:rsid w:val="001A3E6E"/>
    <w:rPr>
      <w:rFonts w:cs="Courier New"/>
    </w:rPr>
  </w:style>
  <w:style w:type="character" w:customStyle="1" w:styleId="ListLabel702">
    <w:name w:val="ListLabel 702"/>
    <w:rsid w:val="001A3E6E"/>
    <w:rPr>
      <w:rFonts w:cs="Wingdings"/>
    </w:rPr>
  </w:style>
  <w:style w:type="character" w:customStyle="1" w:styleId="ListLabel703">
    <w:name w:val="ListLabel 703"/>
    <w:rsid w:val="001A3E6E"/>
    <w:rPr>
      <w:rFonts w:cs="Symbol"/>
    </w:rPr>
  </w:style>
  <w:style w:type="character" w:customStyle="1" w:styleId="ListLabel704">
    <w:name w:val="ListLabel 704"/>
    <w:rsid w:val="001A3E6E"/>
    <w:rPr>
      <w:rFonts w:cs="Courier New"/>
    </w:rPr>
  </w:style>
  <w:style w:type="character" w:customStyle="1" w:styleId="ListLabel705">
    <w:name w:val="ListLabel 705"/>
    <w:rsid w:val="001A3E6E"/>
    <w:rPr>
      <w:rFonts w:cs="Wingdings"/>
    </w:rPr>
  </w:style>
  <w:style w:type="character" w:customStyle="1" w:styleId="TextedebullesCar1">
    <w:name w:val="Texte de bulles Car1"/>
    <w:basedOn w:val="Policepardfaut1"/>
    <w:rsid w:val="001A3E6E"/>
    <w:rPr>
      <w:rFonts w:ascii="Tahoma" w:eastAsia="Calibri" w:hAnsi="Tahoma" w:cs="Tahoma"/>
      <w:color w:val="00000A"/>
      <w:kern w:val="1"/>
      <w:sz w:val="16"/>
      <w:szCs w:val="16"/>
    </w:rPr>
  </w:style>
  <w:style w:type="paragraph" w:customStyle="1" w:styleId="Titre20">
    <w:name w:val="Titre2"/>
    <w:basedOn w:val="Normal"/>
    <w:next w:val="Corpsdetexte"/>
    <w:rsid w:val="001A3E6E"/>
    <w:pPr>
      <w:keepNext/>
      <w:spacing w:before="240"/>
    </w:pPr>
    <w:rPr>
      <w:rFonts w:ascii="Liberation Sans" w:eastAsia="Microsoft YaHei" w:hAnsi="Liberation Sans" w:cs="Mangal"/>
      <w:sz w:val="28"/>
      <w:szCs w:val="28"/>
    </w:rPr>
  </w:style>
  <w:style w:type="paragraph" w:styleId="Corpsdetexte">
    <w:name w:val="Body Text"/>
    <w:basedOn w:val="Normal"/>
    <w:rsid w:val="001A3E6E"/>
    <w:pPr>
      <w:spacing w:after="140" w:line="288" w:lineRule="auto"/>
    </w:pPr>
  </w:style>
  <w:style w:type="paragraph" w:styleId="Liste">
    <w:name w:val="List"/>
    <w:basedOn w:val="Corpsdetexte"/>
    <w:rsid w:val="001A3E6E"/>
    <w:rPr>
      <w:rFonts w:cs="Mangal"/>
    </w:rPr>
  </w:style>
  <w:style w:type="paragraph" w:styleId="Lgende">
    <w:name w:val="caption"/>
    <w:basedOn w:val="Normal"/>
    <w:qFormat/>
    <w:rsid w:val="001A3E6E"/>
    <w:pPr>
      <w:suppressLineNumbers/>
      <w:spacing w:before="120"/>
    </w:pPr>
    <w:rPr>
      <w:rFonts w:cs="Mangal"/>
      <w:i/>
      <w:iCs/>
      <w:sz w:val="24"/>
      <w:szCs w:val="24"/>
    </w:rPr>
  </w:style>
  <w:style w:type="paragraph" w:customStyle="1" w:styleId="Index">
    <w:name w:val="Index"/>
    <w:basedOn w:val="Normal"/>
    <w:rsid w:val="001A3E6E"/>
    <w:pPr>
      <w:suppressLineNumbers/>
    </w:pPr>
    <w:rPr>
      <w:rFonts w:cs="Mangal"/>
    </w:rPr>
  </w:style>
  <w:style w:type="paragraph" w:customStyle="1" w:styleId="Titre10">
    <w:name w:val="Titre1"/>
    <w:basedOn w:val="Normal"/>
    <w:next w:val="Corpsdetexte"/>
    <w:rsid w:val="001A3E6E"/>
    <w:pPr>
      <w:keepNext/>
      <w:spacing w:before="240"/>
    </w:pPr>
    <w:rPr>
      <w:rFonts w:ascii="Liberation Sans" w:eastAsia="Microsoft YaHei" w:hAnsi="Liberation Sans" w:cs="Mangal"/>
      <w:sz w:val="28"/>
      <w:szCs w:val="28"/>
    </w:rPr>
  </w:style>
  <w:style w:type="paragraph" w:customStyle="1" w:styleId="Textedebulles1">
    <w:name w:val="Texte de bulles1"/>
    <w:basedOn w:val="Normal"/>
    <w:rsid w:val="001A3E6E"/>
    <w:pPr>
      <w:spacing w:after="0" w:line="240" w:lineRule="auto"/>
    </w:pPr>
    <w:rPr>
      <w:rFonts w:ascii="Tahoma" w:hAnsi="Tahoma" w:cs="Tahoma"/>
      <w:sz w:val="16"/>
      <w:szCs w:val="16"/>
    </w:rPr>
  </w:style>
  <w:style w:type="paragraph" w:customStyle="1" w:styleId="Textbodyindent">
    <w:name w:val="Text body indent"/>
    <w:rsid w:val="001A3E6E"/>
    <w:pPr>
      <w:widowControl w:val="0"/>
      <w:pBdr>
        <w:top w:val="single" w:sz="4" w:space="0" w:color="000001"/>
        <w:left w:val="single" w:sz="4" w:space="0" w:color="000001"/>
        <w:bottom w:val="single" w:sz="4" w:space="0" w:color="000001"/>
        <w:right w:val="single" w:sz="4" w:space="0" w:color="000001"/>
      </w:pBdr>
      <w:shd w:val="clear" w:color="auto" w:fill="DFDFDF"/>
      <w:suppressAutoHyphens/>
      <w:ind w:left="3402"/>
      <w:jc w:val="center"/>
    </w:pPr>
    <w:rPr>
      <w:rFonts w:ascii="Calibri" w:eastAsia="Calibri" w:hAnsi="Calibri" w:cs="font407"/>
      <w:b/>
      <w:bCs/>
      <w:i/>
      <w:iCs/>
      <w:color w:val="00000A"/>
      <w:kern w:val="1"/>
      <w:sz w:val="28"/>
      <w:szCs w:val="28"/>
      <w:lang w:eastAsia="zh-CN"/>
    </w:rPr>
  </w:style>
  <w:style w:type="paragraph" w:customStyle="1" w:styleId="Standard">
    <w:name w:val="Standard"/>
    <w:link w:val="StandardCar"/>
    <w:qFormat/>
    <w:rsid w:val="001A3E6E"/>
    <w:pPr>
      <w:suppressAutoHyphens/>
      <w:jc w:val="both"/>
      <w:textAlignment w:val="baseline"/>
    </w:pPr>
    <w:rPr>
      <w:rFonts w:ascii="Arial" w:hAnsi="Arial" w:cs="Arial"/>
      <w:color w:val="000000"/>
      <w:kern w:val="1"/>
      <w:lang w:eastAsia="zh-CN"/>
    </w:rPr>
  </w:style>
  <w:style w:type="paragraph" w:styleId="En-tte">
    <w:name w:val="header"/>
    <w:basedOn w:val="Normal"/>
    <w:uiPriority w:val="99"/>
    <w:rsid w:val="001A3E6E"/>
    <w:pPr>
      <w:tabs>
        <w:tab w:val="center" w:pos="4536"/>
        <w:tab w:val="right" w:pos="9072"/>
      </w:tabs>
      <w:spacing w:after="0" w:line="240" w:lineRule="auto"/>
    </w:pPr>
  </w:style>
  <w:style w:type="paragraph" w:styleId="Pieddepage">
    <w:name w:val="footer"/>
    <w:basedOn w:val="Normal"/>
    <w:uiPriority w:val="99"/>
    <w:rsid w:val="001A3E6E"/>
    <w:pPr>
      <w:tabs>
        <w:tab w:val="center" w:pos="4536"/>
        <w:tab w:val="right" w:pos="9072"/>
      </w:tabs>
      <w:spacing w:after="0" w:line="240" w:lineRule="auto"/>
    </w:pPr>
  </w:style>
  <w:style w:type="paragraph" w:styleId="Sous-titre">
    <w:name w:val="Subtitle"/>
    <w:basedOn w:val="Normal"/>
    <w:next w:val="Corpsdetexte"/>
    <w:qFormat/>
    <w:rsid w:val="001A3E6E"/>
    <w:pPr>
      <w:spacing w:after="60" w:line="240" w:lineRule="auto"/>
      <w:ind w:firstLine="851"/>
    </w:pPr>
    <w:rPr>
      <w:rFonts w:eastAsia="Times New Roman" w:cs="Arial"/>
      <w:b/>
      <w:bCs/>
      <w:sz w:val="24"/>
      <w:szCs w:val="24"/>
      <w:u w:val="single"/>
    </w:rPr>
  </w:style>
  <w:style w:type="paragraph" w:customStyle="1" w:styleId="xl25">
    <w:name w:val="xl25"/>
    <w:basedOn w:val="Normal"/>
    <w:rsid w:val="001A3E6E"/>
    <w:pPr>
      <w:spacing w:before="100" w:after="100" w:line="240" w:lineRule="auto"/>
      <w:jc w:val="left"/>
    </w:pPr>
    <w:rPr>
      <w:rFonts w:ascii="Times New Roman" w:eastAsia="Times New Roman" w:hAnsi="Times New Roman" w:cs="Times New Roman"/>
      <w:sz w:val="24"/>
      <w:szCs w:val="24"/>
    </w:rPr>
  </w:style>
  <w:style w:type="paragraph" w:customStyle="1" w:styleId="Paragraphedeliste1">
    <w:name w:val="Paragraphe de liste1"/>
    <w:basedOn w:val="Normal"/>
    <w:rsid w:val="001A3E6E"/>
    <w:pPr>
      <w:ind w:left="720"/>
      <w:contextualSpacing/>
    </w:pPr>
  </w:style>
  <w:style w:type="paragraph" w:customStyle="1" w:styleId="En-teate">
    <w:name w:val="En-têeate"/>
    <w:basedOn w:val="Normal"/>
    <w:rsid w:val="001A3E6E"/>
    <w:pPr>
      <w:tabs>
        <w:tab w:val="center" w:pos="4536"/>
        <w:tab w:val="right" w:pos="9072"/>
      </w:tabs>
      <w:spacing w:before="120" w:line="240" w:lineRule="auto"/>
    </w:pPr>
    <w:rPr>
      <w:rFonts w:eastAsia="Times New Roman" w:cs="Arial"/>
      <w:color w:val="000000"/>
      <w:szCs w:val="20"/>
    </w:rPr>
  </w:style>
  <w:style w:type="paragraph" w:customStyle="1" w:styleId="Commentaire1">
    <w:name w:val="Commentaire1"/>
    <w:basedOn w:val="Normal"/>
    <w:rsid w:val="001A3E6E"/>
    <w:pPr>
      <w:spacing w:line="240" w:lineRule="auto"/>
    </w:pPr>
    <w:rPr>
      <w:szCs w:val="20"/>
    </w:rPr>
  </w:style>
  <w:style w:type="paragraph" w:customStyle="1" w:styleId="Objetducommentaire1">
    <w:name w:val="Objet du commentaire1"/>
    <w:basedOn w:val="Commentaire1"/>
    <w:rsid w:val="001A3E6E"/>
    <w:rPr>
      <w:b/>
      <w:bCs/>
    </w:rPr>
  </w:style>
  <w:style w:type="paragraph" w:customStyle="1" w:styleId="western">
    <w:name w:val="western"/>
    <w:basedOn w:val="Standard"/>
    <w:rsid w:val="001A3E6E"/>
    <w:pPr>
      <w:suppressAutoHyphens w:val="0"/>
      <w:spacing w:before="28" w:after="28"/>
    </w:pPr>
  </w:style>
  <w:style w:type="paragraph" w:customStyle="1" w:styleId="adresse">
    <w:name w:val="adresse"/>
    <w:basedOn w:val="Standard"/>
    <w:rsid w:val="001A3E6E"/>
    <w:rPr>
      <w:rFonts w:ascii="Times New Roman" w:hAnsi="Times New Roman" w:cs="Times New Roman"/>
      <w:sz w:val="22"/>
      <w:szCs w:val="22"/>
    </w:rPr>
  </w:style>
  <w:style w:type="paragraph" w:customStyle="1" w:styleId="Textbody">
    <w:name w:val="Text body"/>
    <w:basedOn w:val="Standard"/>
    <w:uiPriority w:val="99"/>
    <w:qFormat/>
    <w:rsid w:val="001A3E6E"/>
    <w:rPr>
      <w:color w:val="FF0000"/>
    </w:rPr>
  </w:style>
  <w:style w:type="paragraph" w:customStyle="1" w:styleId="paragraphe">
    <w:name w:val="paragraphe"/>
    <w:basedOn w:val="Standard"/>
    <w:rsid w:val="001A3E6E"/>
    <w:pPr>
      <w:suppressAutoHyphens w:val="0"/>
      <w:spacing w:before="240" w:line="240" w:lineRule="exact"/>
      <w:ind w:left="1418" w:right="1134"/>
      <w:jc w:val="left"/>
      <w:textAlignment w:val="auto"/>
    </w:pPr>
    <w:rPr>
      <w:rFonts w:ascii="CG Times (W1)" w:hAnsi="CG Times (W1)" w:cs="CG Times (W1)"/>
      <w:color w:val="00000A"/>
      <w:sz w:val="24"/>
      <w:szCs w:val="24"/>
    </w:rPr>
  </w:style>
  <w:style w:type="paragraph" w:customStyle="1" w:styleId="texte">
    <w:name w:val="texte"/>
    <w:basedOn w:val="Standard"/>
    <w:rsid w:val="001A3E6E"/>
    <w:pPr>
      <w:suppressAutoHyphens w:val="0"/>
      <w:spacing w:before="120" w:line="240" w:lineRule="exact"/>
      <w:textAlignment w:val="auto"/>
    </w:pPr>
    <w:rPr>
      <w:color w:val="00000A"/>
    </w:rPr>
  </w:style>
  <w:style w:type="paragraph" w:customStyle="1" w:styleId="Sansinterligne1">
    <w:name w:val="Sans interligne1"/>
    <w:rsid w:val="001A3E6E"/>
    <w:pPr>
      <w:suppressAutoHyphens/>
      <w:jc w:val="both"/>
    </w:pPr>
    <w:rPr>
      <w:rFonts w:ascii="Arial" w:eastAsia="Calibri" w:hAnsi="Arial" w:cs="font407"/>
      <w:color w:val="00000A"/>
      <w:kern w:val="1"/>
      <w:szCs w:val="22"/>
      <w:lang w:eastAsia="zh-CN"/>
    </w:rPr>
  </w:style>
  <w:style w:type="paragraph" w:customStyle="1" w:styleId="tiret">
    <w:name w:val="tiret"/>
    <w:basedOn w:val="Standard"/>
    <w:rsid w:val="001A3E6E"/>
    <w:pPr>
      <w:suppressAutoHyphens w:val="0"/>
      <w:spacing w:before="240" w:line="240" w:lineRule="exact"/>
      <w:ind w:left="2608" w:right="1134" w:hanging="170"/>
      <w:jc w:val="left"/>
      <w:textAlignment w:val="auto"/>
    </w:pPr>
    <w:rPr>
      <w:rFonts w:ascii="CG Times (W1)" w:hAnsi="CG Times (W1)" w:cs="CG Times (W1)"/>
      <w:color w:val="00000A"/>
      <w:sz w:val="24"/>
      <w:szCs w:val="24"/>
    </w:rPr>
  </w:style>
  <w:style w:type="paragraph" w:customStyle="1" w:styleId="MARCHE">
    <w:name w:val="MARCHE"/>
    <w:basedOn w:val="Standard"/>
    <w:rsid w:val="001A3E6E"/>
    <w:pPr>
      <w:suppressAutoHyphens w:val="0"/>
      <w:jc w:val="left"/>
      <w:textAlignment w:val="auto"/>
    </w:pPr>
    <w:rPr>
      <w:rFonts w:ascii="CG Times (W1)" w:hAnsi="CG Times (W1)" w:cs="CG Times (W1)"/>
      <w:color w:val="00000A"/>
      <w:sz w:val="24"/>
      <w:szCs w:val="24"/>
    </w:rPr>
  </w:style>
  <w:style w:type="paragraph" w:customStyle="1" w:styleId="Retraitcorpsdetexte31">
    <w:name w:val="Retrait corps de texte 31"/>
    <w:basedOn w:val="Standard"/>
    <w:rsid w:val="001A3E6E"/>
    <w:pPr>
      <w:suppressAutoHyphens w:val="0"/>
      <w:spacing w:before="80"/>
      <w:ind w:left="142"/>
      <w:jc w:val="left"/>
      <w:textAlignment w:val="auto"/>
    </w:pPr>
    <w:rPr>
      <w:rFonts w:ascii="Times New Roman" w:hAnsi="Times New Roman" w:cs="Times New Roman"/>
      <w:color w:val="00000A"/>
    </w:rPr>
  </w:style>
  <w:style w:type="paragraph" w:customStyle="1" w:styleId="En-ttedetabledesmatires1">
    <w:name w:val="En-tête de table des matières1"/>
    <w:basedOn w:val="Titre1"/>
    <w:next w:val="Normal"/>
    <w:rsid w:val="001A3E6E"/>
    <w:pPr>
      <w:pageBreakBefore w:val="0"/>
      <w:numPr>
        <w:numId w:val="0"/>
      </w:numPr>
      <w:spacing w:before="480" w:after="0"/>
      <w:jc w:val="left"/>
    </w:pPr>
    <w:rPr>
      <w:rFonts w:ascii="Cambria" w:hAnsi="Cambria" w:cs="Cambria"/>
      <w:color w:val="365F91"/>
      <w:sz w:val="28"/>
    </w:rPr>
  </w:style>
  <w:style w:type="paragraph" w:styleId="TM1">
    <w:name w:val="toc 1"/>
    <w:basedOn w:val="Normal"/>
    <w:next w:val="Normal"/>
    <w:uiPriority w:val="39"/>
    <w:rsid w:val="001A3E6E"/>
    <w:pPr>
      <w:spacing w:after="100"/>
    </w:pPr>
  </w:style>
  <w:style w:type="paragraph" w:styleId="TM2">
    <w:name w:val="toc 2"/>
    <w:basedOn w:val="Normal"/>
    <w:next w:val="Normal"/>
    <w:uiPriority w:val="39"/>
    <w:rsid w:val="001A3E6E"/>
    <w:pPr>
      <w:spacing w:after="100"/>
      <w:ind w:left="200"/>
    </w:pPr>
  </w:style>
  <w:style w:type="paragraph" w:styleId="TM3">
    <w:name w:val="toc 3"/>
    <w:basedOn w:val="Normal"/>
    <w:next w:val="Normal"/>
    <w:uiPriority w:val="39"/>
    <w:rsid w:val="001A3E6E"/>
    <w:pPr>
      <w:spacing w:after="100"/>
      <w:ind w:left="400"/>
    </w:pPr>
  </w:style>
  <w:style w:type="paragraph" w:styleId="Textedebulles">
    <w:name w:val="Balloon Text"/>
    <w:basedOn w:val="Normal"/>
    <w:rsid w:val="001A3E6E"/>
    <w:pPr>
      <w:spacing w:after="0" w:line="240" w:lineRule="auto"/>
    </w:pPr>
    <w:rPr>
      <w:rFonts w:ascii="Tahoma" w:hAnsi="Tahoma" w:cs="Tahoma"/>
      <w:sz w:val="16"/>
      <w:szCs w:val="16"/>
    </w:rPr>
  </w:style>
  <w:style w:type="paragraph" w:customStyle="1" w:styleId="Normal2">
    <w:name w:val="Normal2"/>
    <w:basedOn w:val="Normal"/>
    <w:uiPriority w:val="99"/>
    <w:rsid w:val="001A3E6E"/>
    <w:pPr>
      <w:keepLines/>
      <w:suppressAutoHyphens w:val="0"/>
      <w:autoSpaceDE w:val="0"/>
      <w:spacing w:before="120" w:line="240" w:lineRule="auto"/>
      <w:ind w:left="284" w:firstLine="284"/>
      <w:textAlignment w:val="baseline"/>
    </w:pPr>
    <w:rPr>
      <w:rFonts w:eastAsia="Times New Roman" w:cs="Arial"/>
      <w:color w:val="auto"/>
      <w:sz w:val="24"/>
      <w:szCs w:val="24"/>
    </w:rPr>
  </w:style>
  <w:style w:type="paragraph" w:customStyle="1" w:styleId="Contenudetableau">
    <w:name w:val="Contenu de tableau"/>
    <w:basedOn w:val="Normal"/>
    <w:rsid w:val="001A3E6E"/>
    <w:pPr>
      <w:suppressLineNumbers/>
    </w:pPr>
  </w:style>
  <w:style w:type="paragraph" w:customStyle="1" w:styleId="Titredetableau">
    <w:name w:val="Titre de tableau"/>
    <w:basedOn w:val="Contenudetableau"/>
    <w:rsid w:val="001A3E6E"/>
    <w:pPr>
      <w:jc w:val="center"/>
    </w:pPr>
    <w:rPr>
      <w:b/>
      <w:bCs/>
    </w:rPr>
  </w:style>
  <w:style w:type="character" w:styleId="Marquedecommentaire">
    <w:name w:val="annotation reference"/>
    <w:basedOn w:val="Policepardfaut"/>
    <w:uiPriority w:val="99"/>
    <w:semiHidden/>
    <w:unhideWhenUsed/>
    <w:rsid w:val="001554D4"/>
    <w:rPr>
      <w:sz w:val="16"/>
      <w:szCs w:val="16"/>
    </w:rPr>
  </w:style>
  <w:style w:type="paragraph" w:styleId="Commentaire">
    <w:name w:val="annotation text"/>
    <w:basedOn w:val="Normal"/>
    <w:link w:val="CommentaireCar1"/>
    <w:uiPriority w:val="99"/>
    <w:semiHidden/>
    <w:unhideWhenUsed/>
    <w:rsid w:val="001554D4"/>
    <w:pPr>
      <w:spacing w:line="240" w:lineRule="auto"/>
    </w:pPr>
    <w:rPr>
      <w:szCs w:val="20"/>
    </w:rPr>
  </w:style>
  <w:style w:type="character" w:customStyle="1" w:styleId="CommentaireCar1">
    <w:name w:val="Commentaire Car1"/>
    <w:basedOn w:val="Policepardfaut"/>
    <w:link w:val="Commentaire"/>
    <w:uiPriority w:val="99"/>
    <w:semiHidden/>
    <w:rsid w:val="001554D4"/>
    <w:rPr>
      <w:rFonts w:ascii="Arial" w:eastAsia="Calibri" w:hAnsi="Arial" w:cs="font407"/>
      <w:color w:val="00000A"/>
      <w:kern w:val="1"/>
      <w:lang w:eastAsia="zh-CN"/>
    </w:rPr>
  </w:style>
  <w:style w:type="paragraph" w:styleId="Objetducommentaire">
    <w:name w:val="annotation subject"/>
    <w:basedOn w:val="Commentaire"/>
    <w:next w:val="Commentaire"/>
    <w:link w:val="ObjetducommentaireCar1"/>
    <w:uiPriority w:val="99"/>
    <w:semiHidden/>
    <w:unhideWhenUsed/>
    <w:rsid w:val="001554D4"/>
    <w:rPr>
      <w:b/>
      <w:bCs/>
    </w:rPr>
  </w:style>
  <w:style w:type="character" w:customStyle="1" w:styleId="ObjetducommentaireCar1">
    <w:name w:val="Objet du commentaire Car1"/>
    <w:basedOn w:val="CommentaireCar1"/>
    <w:link w:val="Objetducommentaire"/>
    <w:uiPriority w:val="99"/>
    <w:semiHidden/>
    <w:rsid w:val="001554D4"/>
    <w:rPr>
      <w:rFonts w:ascii="Arial" w:eastAsia="Calibri" w:hAnsi="Arial" w:cs="font407"/>
      <w:b/>
      <w:bCs/>
      <w:color w:val="00000A"/>
      <w:kern w:val="1"/>
      <w:lang w:eastAsia="zh-CN"/>
    </w:rPr>
  </w:style>
  <w:style w:type="paragraph" w:customStyle="1" w:styleId="StyletexteCCTP">
    <w:name w:val="Style texte CCTP"/>
    <w:basedOn w:val="Normal"/>
    <w:rsid w:val="00A146E7"/>
    <w:pPr>
      <w:widowControl w:val="0"/>
      <w:spacing w:before="120" w:after="0" w:line="240" w:lineRule="auto"/>
    </w:pPr>
    <w:rPr>
      <w:rFonts w:eastAsia="Times New Roman" w:cs="Times New Roman"/>
      <w:color w:val="auto"/>
      <w:szCs w:val="20"/>
      <w:lang w:eastAsia="ar-SA"/>
    </w:rPr>
  </w:style>
  <w:style w:type="paragraph" w:styleId="Paragraphedeliste">
    <w:name w:val="List Paragraph"/>
    <w:basedOn w:val="Normal"/>
    <w:uiPriority w:val="34"/>
    <w:qFormat/>
    <w:rsid w:val="00A146E7"/>
    <w:pPr>
      <w:ind w:left="720"/>
      <w:contextualSpacing/>
    </w:pPr>
  </w:style>
  <w:style w:type="paragraph" w:customStyle="1" w:styleId="StyletexteCCTPpuce">
    <w:name w:val="Style texte CCTP puce"/>
    <w:basedOn w:val="Normal"/>
    <w:rsid w:val="00A146E7"/>
    <w:pPr>
      <w:widowControl w:val="0"/>
      <w:numPr>
        <w:numId w:val="3"/>
      </w:numPr>
      <w:spacing w:before="40" w:after="40" w:line="240" w:lineRule="auto"/>
    </w:pPr>
    <w:rPr>
      <w:rFonts w:eastAsia="Arial Unicode MS" w:cs="Times New Roman"/>
      <w:color w:val="auto"/>
      <w:szCs w:val="24"/>
      <w:lang w:eastAsia="ar-SA"/>
    </w:rPr>
  </w:style>
  <w:style w:type="paragraph" w:styleId="Corpsdetexte2">
    <w:name w:val="Body Text 2"/>
    <w:basedOn w:val="Normal"/>
    <w:link w:val="Corpsdetexte2Car"/>
    <w:uiPriority w:val="99"/>
    <w:semiHidden/>
    <w:unhideWhenUsed/>
    <w:rsid w:val="00AA5598"/>
    <w:pPr>
      <w:spacing w:line="480" w:lineRule="auto"/>
    </w:pPr>
  </w:style>
  <w:style w:type="character" w:customStyle="1" w:styleId="Corpsdetexte2Car">
    <w:name w:val="Corps de texte 2 Car"/>
    <w:basedOn w:val="Policepardfaut"/>
    <w:link w:val="Corpsdetexte2"/>
    <w:uiPriority w:val="99"/>
    <w:semiHidden/>
    <w:rsid w:val="00AA5598"/>
    <w:rPr>
      <w:rFonts w:ascii="Arial" w:eastAsia="Calibri" w:hAnsi="Arial" w:cs="font407"/>
      <w:color w:val="00000A"/>
      <w:kern w:val="1"/>
      <w:szCs w:val="22"/>
      <w:lang w:eastAsia="zh-CN"/>
    </w:rPr>
  </w:style>
  <w:style w:type="paragraph" w:styleId="Retraitcorpsdetexte3">
    <w:name w:val="Body Text Indent 3"/>
    <w:basedOn w:val="Normal"/>
    <w:link w:val="Retraitcorpsdetexte3Car1"/>
    <w:uiPriority w:val="99"/>
    <w:semiHidden/>
    <w:unhideWhenUsed/>
    <w:rsid w:val="00AA5598"/>
    <w:pPr>
      <w:ind w:left="283"/>
    </w:pPr>
    <w:rPr>
      <w:sz w:val="16"/>
      <w:szCs w:val="16"/>
    </w:rPr>
  </w:style>
  <w:style w:type="character" w:customStyle="1" w:styleId="Retraitcorpsdetexte3Car1">
    <w:name w:val="Retrait corps de texte 3 Car1"/>
    <w:basedOn w:val="Policepardfaut"/>
    <w:link w:val="Retraitcorpsdetexte3"/>
    <w:uiPriority w:val="99"/>
    <w:semiHidden/>
    <w:rsid w:val="00AA5598"/>
    <w:rPr>
      <w:rFonts w:ascii="Arial" w:eastAsia="Calibri" w:hAnsi="Arial" w:cs="font407"/>
      <w:color w:val="00000A"/>
      <w:kern w:val="1"/>
      <w:sz w:val="16"/>
      <w:szCs w:val="16"/>
      <w:lang w:eastAsia="zh-CN"/>
    </w:rPr>
  </w:style>
  <w:style w:type="paragraph" w:styleId="NormalWeb">
    <w:name w:val="Normal (Web)"/>
    <w:basedOn w:val="Normal"/>
    <w:semiHidden/>
    <w:rsid w:val="006E23B2"/>
    <w:pPr>
      <w:suppressAutoHyphens w:val="0"/>
      <w:spacing w:before="100" w:after="100" w:line="240" w:lineRule="auto"/>
      <w:jc w:val="left"/>
    </w:pPr>
    <w:rPr>
      <w:rFonts w:ascii="Times New Roman" w:eastAsia="Times New Roman" w:hAnsi="Times New Roman" w:cs="Times New Roman"/>
      <w:color w:val="auto"/>
      <w:kern w:val="0"/>
      <w:sz w:val="24"/>
      <w:szCs w:val="24"/>
      <w:lang w:eastAsia="ar-SA"/>
    </w:rPr>
  </w:style>
  <w:style w:type="paragraph" w:customStyle="1" w:styleId="WW-BodyText2">
    <w:name w:val="WW-Body Text 2"/>
    <w:basedOn w:val="Normal"/>
    <w:rsid w:val="00407D8A"/>
    <w:pPr>
      <w:tabs>
        <w:tab w:val="left" w:pos="1418"/>
        <w:tab w:val="right" w:leader="dot" w:pos="9356"/>
      </w:tabs>
      <w:spacing w:after="0" w:line="240" w:lineRule="auto"/>
    </w:pPr>
    <w:rPr>
      <w:rFonts w:eastAsia="Times New Roman" w:cs="Times New Roman"/>
      <w:color w:val="auto"/>
      <w:kern w:val="0"/>
      <w:szCs w:val="20"/>
      <w:lang w:eastAsia="ar-SA"/>
    </w:rPr>
  </w:style>
  <w:style w:type="paragraph" w:customStyle="1" w:styleId="nor">
    <w:name w:val="nor"/>
    <w:basedOn w:val="WW-BodyText2"/>
    <w:rsid w:val="00407D8A"/>
    <w:pPr>
      <w:spacing w:before="120"/>
    </w:pPr>
    <w:rPr>
      <w:rFonts w:cs="Arial"/>
      <w:b/>
      <w:bCs/>
      <w:sz w:val="22"/>
    </w:rPr>
  </w:style>
  <w:style w:type="character" w:customStyle="1" w:styleId="LienInternet">
    <w:name w:val="Lien Internet"/>
    <w:basedOn w:val="Policepardfaut"/>
    <w:uiPriority w:val="99"/>
    <w:rsid w:val="003641DE"/>
    <w:rPr>
      <w:color w:val="0000FF"/>
      <w:u w:val="single"/>
    </w:rPr>
  </w:style>
  <w:style w:type="paragraph" w:customStyle="1" w:styleId="WW-Corpsdetexte2">
    <w:name w:val="WW-Corps de texte 2"/>
    <w:basedOn w:val="Standard"/>
    <w:uiPriority w:val="99"/>
    <w:rsid w:val="00F24249"/>
    <w:pPr>
      <w:autoSpaceDE w:val="0"/>
      <w:autoSpaceDN w:val="0"/>
      <w:adjustRightInd w:val="0"/>
    </w:pPr>
    <w:rPr>
      <w:rFonts w:ascii="Times New Roman" w:hAnsi="Liberation Serif" w:cs="Times New Roman"/>
      <w:sz w:val="22"/>
      <w:szCs w:val="22"/>
    </w:rPr>
  </w:style>
  <w:style w:type="paragraph" w:customStyle="1" w:styleId="Titre21">
    <w:name w:val="Titre 21"/>
    <w:basedOn w:val="Normal"/>
    <w:next w:val="Standard"/>
    <w:qFormat/>
    <w:rsid w:val="00E04616"/>
    <w:pPr>
      <w:keepNext/>
      <w:tabs>
        <w:tab w:val="left" w:pos="1702"/>
      </w:tabs>
      <w:autoSpaceDE w:val="0"/>
      <w:autoSpaceDN w:val="0"/>
      <w:adjustRightInd w:val="0"/>
      <w:spacing w:after="0" w:line="240" w:lineRule="auto"/>
      <w:textAlignment w:val="baseline"/>
    </w:pPr>
    <w:rPr>
      <w:rFonts w:eastAsia="Times New Roman" w:hAnsi="Liberation Serif" w:cs="Arial"/>
      <w:caps/>
      <w:color w:val="000000"/>
      <w:sz w:val="24"/>
      <w:szCs w:val="24"/>
      <w:u w:val="single" w:color="000000"/>
      <w:shd w:val="clear" w:color="auto" w:fill="F3F3F3"/>
    </w:rPr>
  </w:style>
  <w:style w:type="paragraph" w:customStyle="1" w:styleId="titre">
    <w:name w:val="titre"/>
    <w:basedOn w:val="Normal"/>
    <w:qFormat/>
    <w:rsid w:val="00474EEB"/>
    <w:pPr>
      <w:spacing w:before="360" w:line="240" w:lineRule="exact"/>
      <w:ind w:left="1418" w:right="1134" w:firstLine="993"/>
    </w:pPr>
    <w:rPr>
      <w:rFonts w:ascii="Tms Rmn" w:eastAsia="Times New Roman" w:hAnsi="Tms Rmn" w:cs="Tms Rmn"/>
      <w:color w:val="000000"/>
      <w:kern w:val="0"/>
      <w:sz w:val="24"/>
      <w:szCs w:val="24"/>
      <w:u w:val="single"/>
      <w:lang w:eastAsia="en-US"/>
    </w:rPr>
  </w:style>
  <w:style w:type="paragraph" w:styleId="Sansinterligne">
    <w:name w:val="No Spacing"/>
    <w:uiPriority w:val="1"/>
    <w:qFormat/>
    <w:rsid w:val="00474EEB"/>
    <w:pPr>
      <w:jc w:val="both"/>
    </w:pPr>
    <w:rPr>
      <w:rFonts w:ascii="Arial" w:eastAsia="Calibri" w:hAnsi="Arial" w:cstheme="minorBidi"/>
      <w:sz w:val="22"/>
      <w:szCs w:val="22"/>
      <w:lang w:eastAsia="en-US"/>
    </w:rPr>
  </w:style>
  <w:style w:type="character" w:customStyle="1" w:styleId="fontstyle01">
    <w:name w:val="fontstyle01"/>
    <w:basedOn w:val="Policepardfaut"/>
    <w:rsid w:val="00444737"/>
    <w:rPr>
      <w:rFonts w:ascii="52chq" w:hAnsi="52chq" w:hint="default"/>
      <w:b w:val="0"/>
      <w:bCs w:val="0"/>
      <w:i w:val="0"/>
      <w:iCs w:val="0"/>
      <w:color w:val="000000"/>
      <w:sz w:val="20"/>
      <w:szCs w:val="20"/>
    </w:rPr>
  </w:style>
  <w:style w:type="character" w:customStyle="1" w:styleId="fontstyle21">
    <w:name w:val="fontstyle21"/>
    <w:basedOn w:val="Policepardfaut"/>
    <w:rsid w:val="00444737"/>
    <w:rPr>
      <w:rFonts w:ascii="00uwdu" w:hAnsi="00uwdu" w:hint="default"/>
      <w:b w:val="0"/>
      <w:bCs w:val="0"/>
      <w:i w:val="0"/>
      <w:iCs w:val="0"/>
      <w:color w:val="000000"/>
      <w:sz w:val="20"/>
      <w:szCs w:val="20"/>
    </w:rPr>
  </w:style>
  <w:style w:type="table" w:styleId="Grilledutableau">
    <w:name w:val="Table Grid"/>
    <w:basedOn w:val="TableauNormal"/>
    <w:uiPriority w:val="59"/>
    <w:rsid w:val="00E07E41"/>
    <w:rPr>
      <w:rFonts w:ascii="Liberation Sans" w:eastAsia="SimSun" w:hAnsi="Liberation Sans" w:cs="Mangal"/>
      <w:kern w:val="2"/>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mandat">
    <w:name w:val="04_mandat"/>
    <w:basedOn w:val="Textbodyindent"/>
    <w:qFormat/>
    <w:rsid w:val="001D27D9"/>
    <w:pPr>
      <w:widowControl/>
      <w:pBdr>
        <w:top w:val="none" w:sz="0" w:space="0" w:color="auto"/>
        <w:left w:val="none" w:sz="0" w:space="0" w:color="auto"/>
        <w:bottom w:val="none" w:sz="0" w:space="0" w:color="auto"/>
        <w:right w:val="none" w:sz="0" w:space="0" w:color="auto"/>
      </w:pBdr>
      <w:shd w:val="clear" w:color="auto" w:fill="auto"/>
      <w:ind w:left="0"/>
      <w:jc w:val="both"/>
    </w:pPr>
    <w:rPr>
      <w:rFonts w:ascii="Arial" w:eastAsia="Times New Roman" w:hAnsi="Arial" w:cs="Times New Roman"/>
      <w:b w:val="0"/>
      <w:i w:val="0"/>
      <w:iCs w:val="0"/>
      <w:color w:val="1F497D"/>
      <w:kern w:val="0"/>
      <w:sz w:val="18"/>
      <w:szCs w:val="20"/>
      <w:u w:val="single"/>
      <w:lang w:eastAsia="fr-FR"/>
    </w:rPr>
  </w:style>
  <w:style w:type="character" w:customStyle="1" w:styleId="StandardCar">
    <w:name w:val="Standard Car"/>
    <w:link w:val="Standard"/>
    <w:rsid w:val="001D27D9"/>
    <w:rPr>
      <w:rFonts w:ascii="Arial" w:hAnsi="Arial" w:cs="Arial"/>
      <w:color w:val="000000"/>
      <w:kern w:val="1"/>
      <w:lang w:eastAsia="zh-CN"/>
    </w:rPr>
  </w:style>
  <w:style w:type="table" w:customStyle="1" w:styleId="Listeclaire-Accent11">
    <w:name w:val="Liste claire - Accent 11"/>
    <w:basedOn w:val="TableauNormal"/>
    <w:uiPriority w:val="61"/>
    <w:rsid w:val="000C6DA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Aucuneliste1">
    <w:name w:val="Aucune liste1"/>
    <w:next w:val="Aucuneliste"/>
    <w:uiPriority w:val="99"/>
    <w:semiHidden/>
    <w:unhideWhenUsed/>
    <w:rsid w:val="00CF0A41"/>
  </w:style>
  <w:style w:type="paragraph" w:styleId="PrformatHTML">
    <w:name w:val="HTML Preformatted"/>
    <w:basedOn w:val="Normal"/>
    <w:link w:val="PrformatHTMLCar"/>
    <w:rsid w:val="00CF0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color w:val="auto"/>
      <w:szCs w:val="20"/>
      <w:lang w:bidi="hi-IN"/>
    </w:rPr>
  </w:style>
  <w:style w:type="character" w:customStyle="1" w:styleId="PrformatHTMLCar">
    <w:name w:val="Préformaté HTML Car"/>
    <w:basedOn w:val="Policepardfaut"/>
    <w:link w:val="PrformatHTML"/>
    <w:rsid w:val="00CF0A41"/>
    <w:rPr>
      <w:rFonts w:ascii="Arial Unicode MS" w:eastAsia="Arial Unicode MS" w:hAnsi="Arial Unicode MS" w:cs="Arial Unicode MS"/>
      <w:kern w:val="1"/>
      <w:lang w:eastAsia="zh-CN" w:bidi="hi-IN"/>
    </w:rPr>
  </w:style>
  <w:style w:type="character" w:customStyle="1" w:styleId="Puces">
    <w:name w:val="Puces"/>
    <w:rsid w:val="00CF0A41"/>
    <w:rPr>
      <w:rFonts w:ascii="OpenSymbol" w:eastAsia="OpenSymbol" w:hAnsi="OpenSymbol" w:cs="OpenSymbol"/>
    </w:rPr>
  </w:style>
  <w:style w:type="table" w:customStyle="1" w:styleId="TableauGrille1Clair-Accentuation31">
    <w:name w:val="Tableau Grille 1 Clair - Accentuation 31"/>
    <w:basedOn w:val="TableauNormal"/>
    <w:uiPriority w:val="46"/>
    <w:rsid w:val="00FC4554"/>
    <w:pPr>
      <w:jc w:val="both"/>
    </w:pPr>
    <w:rPr>
      <w:rFonts w:asciiTheme="minorHAnsi" w:eastAsiaTheme="minorEastAsia" w:hAnsiTheme="minorHAnsi" w:cstheme="minorBidi"/>
      <w:lang w:val="en-US" w:eastAsia="en-US" w:bidi="en-US"/>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fcase1ertab">
    <w:name w:val="f_case_1ertab"/>
    <w:basedOn w:val="Normal"/>
    <w:rsid w:val="0047607C"/>
    <w:pPr>
      <w:tabs>
        <w:tab w:val="left" w:pos="426"/>
      </w:tabs>
      <w:spacing w:after="0" w:line="240" w:lineRule="auto"/>
      <w:ind w:left="680" w:hanging="680"/>
    </w:pPr>
    <w:rPr>
      <w:rFonts w:ascii="Times New Roman" w:eastAsia="Times New Roman" w:hAnsi="Times New Roman" w:cs="Times New Roman"/>
      <w:color w:val="auto"/>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0951">
      <w:bodyDiv w:val="1"/>
      <w:marLeft w:val="0"/>
      <w:marRight w:val="0"/>
      <w:marTop w:val="0"/>
      <w:marBottom w:val="0"/>
      <w:divBdr>
        <w:top w:val="none" w:sz="0" w:space="0" w:color="auto"/>
        <w:left w:val="none" w:sz="0" w:space="0" w:color="auto"/>
        <w:bottom w:val="none" w:sz="0" w:space="0" w:color="auto"/>
        <w:right w:val="none" w:sz="0" w:space="0" w:color="auto"/>
      </w:divBdr>
    </w:div>
    <w:div w:id="283584678">
      <w:bodyDiv w:val="1"/>
      <w:marLeft w:val="0"/>
      <w:marRight w:val="0"/>
      <w:marTop w:val="0"/>
      <w:marBottom w:val="0"/>
      <w:divBdr>
        <w:top w:val="none" w:sz="0" w:space="0" w:color="auto"/>
        <w:left w:val="none" w:sz="0" w:space="0" w:color="auto"/>
        <w:bottom w:val="none" w:sz="0" w:space="0" w:color="auto"/>
        <w:right w:val="none" w:sz="0" w:space="0" w:color="auto"/>
      </w:divBdr>
    </w:div>
    <w:div w:id="648898253">
      <w:bodyDiv w:val="1"/>
      <w:marLeft w:val="0"/>
      <w:marRight w:val="0"/>
      <w:marTop w:val="0"/>
      <w:marBottom w:val="0"/>
      <w:divBdr>
        <w:top w:val="none" w:sz="0" w:space="0" w:color="auto"/>
        <w:left w:val="none" w:sz="0" w:space="0" w:color="auto"/>
        <w:bottom w:val="none" w:sz="0" w:space="0" w:color="auto"/>
        <w:right w:val="none" w:sz="0" w:space="0" w:color="auto"/>
      </w:divBdr>
    </w:div>
    <w:div w:id="728068288">
      <w:bodyDiv w:val="1"/>
      <w:marLeft w:val="0"/>
      <w:marRight w:val="0"/>
      <w:marTop w:val="0"/>
      <w:marBottom w:val="0"/>
      <w:divBdr>
        <w:top w:val="none" w:sz="0" w:space="0" w:color="auto"/>
        <w:left w:val="none" w:sz="0" w:space="0" w:color="auto"/>
        <w:bottom w:val="none" w:sz="0" w:space="0" w:color="auto"/>
        <w:right w:val="none" w:sz="0" w:space="0" w:color="auto"/>
      </w:divBdr>
    </w:div>
    <w:div w:id="907497122">
      <w:bodyDiv w:val="1"/>
      <w:marLeft w:val="0"/>
      <w:marRight w:val="0"/>
      <w:marTop w:val="0"/>
      <w:marBottom w:val="0"/>
      <w:divBdr>
        <w:top w:val="none" w:sz="0" w:space="0" w:color="auto"/>
        <w:left w:val="none" w:sz="0" w:space="0" w:color="auto"/>
        <w:bottom w:val="none" w:sz="0" w:space="0" w:color="auto"/>
        <w:right w:val="none" w:sz="0" w:space="0" w:color="auto"/>
      </w:divBdr>
    </w:div>
    <w:div w:id="970132521">
      <w:bodyDiv w:val="1"/>
      <w:marLeft w:val="0"/>
      <w:marRight w:val="0"/>
      <w:marTop w:val="0"/>
      <w:marBottom w:val="0"/>
      <w:divBdr>
        <w:top w:val="none" w:sz="0" w:space="0" w:color="auto"/>
        <w:left w:val="none" w:sz="0" w:space="0" w:color="auto"/>
        <w:bottom w:val="none" w:sz="0" w:space="0" w:color="auto"/>
        <w:right w:val="none" w:sz="0" w:space="0" w:color="auto"/>
      </w:divBdr>
    </w:div>
    <w:div w:id="1441798566">
      <w:bodyDiv w:val="1"/>
      <w:marLeft w:val="0"/>
      <w:marRight w:val="0"/>
      <w:marTop w:val="0"/>
      <w:marBottom w:val="0"/>
      <w:divBdr>
        <w:top w:val="none" w:sz="0" w:space="0" w:color="auto"/>
        <w:left w:val="none" w:sz="0" w:space="0" w:color="auto"/>
        <w:bottom w:val="none" w:sz="0" w:space="0" w:color="auto"/>
        <w:right w:val="none" w:sz="0" w:space="0" w:color="auto"/>
      </w:divBdr>
    </w:div>
    <w:div w:id="1496460613">
      <w:bodyDiv w:val="1"/>
      <w:marLeft w:val="0"/>
      <w:marRight w:val="0"/>
      <w:marTop w:val="0"/>
      <w:marBottom w:val="0"/>
      <w:divBdr>
        <w:top w:val="none" w:sz="0" w:space="0" w:color="auto"/>
        <w:left w:val="none" w:sz="0" w:space="0" w:color="auto"/>
        <w:bottom w:val="none" w:sz="0" w:space="0" w:color="auto"/>
        <w:right w:val="none" w:sz="0" w:space="0" w:color="auto"/>
      </w:divBdr>
    </w:div>
    <w:div w:id="1679654402">
      <w:bodyDiv w:val="1"/>
      <w:marLeft w:val="0"/>
      <w:marRight w:val="0"/>
      <w:marTop w:val="0"/>
      <w:marBottom w:val="0"/>
      <w:divBdr>
        <w:top w:val="none" w:sz="0" w:space="0" w:color="auto"/>
        <w:left w:val="none" w:sz="0" w:space="0" w:color="auto"/>
        <w:bottom w:val="none" w:sz="0" w:space="0" w:color="auto"/>
        <w:right w:val="none" w:sz="0" w:space="0" w:color="auto"/>
      </w:divBdr>
    </w:div>
    <w:div w:id="1821539843">
      <w:bodyDiv w:val="1"/>
      <w:marLeft w:val="0"/>
      <w:marRight w:val="0"/>
      <w:marTop w:val="0"/>
      <w:marBottom w:val="0"/>
      <w:divBdr>
        <w:top w:val="none" w:sz="0" w:space="0" w:color="auto"/>
        <w:left w:val="none" w:sz="0" w:space="0" w:color="auto"/>
        <w:bottom w:val="none" w:sz="0" w:space="0" w:color="auto"/>
        <w:right w:val="none" w:sz="0" w:space="0" w:color="auto"/>
      </w:divBdr>
    </w:div>
    <w:div w:id="1856266317">
      <w:bodyDiv w:val="1"/>
      <w:marLeft w:val="0"/>
      <w:marRight w:val="0"/>
      <w:marTop w:val="0"/>
      <w:marBottom w:val="0"/>
      <w:divBdr>
        <w:top w:val="none" w:sz="0" w:space="0" w:color="auto"/>
        <w:left w:val="none" w:sz="0" w:space="0" w:color="auto"/>
        <w:bottom w:val="none" w:sz="0" w:space="0" w:color="auto"/>
        <w:right w:val="none" w:sz="0" w:space="0" w:color="auto"/>
      </w:divBdr>
    </w:div>
    <w:div w:id="1890877157">
      <w:bodyDiv w:val="1"/>
      <w:marLeft w:val="0"/>
      <w:marRight w:val="0"/>
      <w:marTop w:val="0"/>
      <w:marBottom w:val="0"/>
      <w:divBdr>
        <w:top w:val="none" w:sz="0" w:space="0" w:color="auto"/>
        <w:left w:val="none" w:sz="0" w:space="0" w:color="auto"/>
        <w:bottom w:val="none" w:sz="0" w:space="0" w:color="auto"/>
        <w:right w:val="none" w:sz="0" w:space="0" w:color="auto"/>
      </w:divBdr>
    </w:div>
    <w:div w:id="2063366704">
      <w:bodyDiv w:val="1"/>
      <w:marLeft w:val="0"/>
      <w:marRight w:val="0"/>
      <w:marTop w:val="0"/>
      <w:marBottom w:val="0"/>
      <w:divBdr>
        <w:top w:val="none" w:sz="0" w:space="0" w:color="auto"/>
        <w:left w:val="none" w:sz="0" w:space="0" w:color="auto"/>
        <w:bottom w:val="none" w:sz="0" w:space="0" w:color="auto"/>
        <w:right w:val="none" w:sz="0" w:space="0" w:color="auto"/>
      </w:divBdr>
    </w:div>
    <w:div w:id="208386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77D75-A5C8-4BF4-BF80-74D30FC0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1676</TotalTime>
  <Pages>7</Pages>
  <Words>1763</Words>
  <Characters>9697</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FAUCHERMA</dc:creator>
  <cp:lastModifiedBy>BAYLE Celine</cp:lastModifiedBy>
  <cp:revision>116</cp:revision>
  <cp:lastPrinted>2019-10-11T13:42:00Z</cp:lastPrinted>
  <dcterms:created xsi:type="dcterms:W3CDTF">2020-05-05T15:14:00Z</dcterms:created>
  <dcterms:modified xsi:type="dcterms:W3CDTF">2025-09-28T23:17:00Z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